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32413" w14:textId="77777777" w:rsidR="009A5587" w:rsidRPr="00B45358" w:rsidRDefault="009A5587" w:rsidP="009A5587">
      <w:pPr>
        <w:pStyle w:val="Trame"/>
        <w:spacing w:after="120"/>
        <w:rPr>
          <w:rFonts w:ascii="Marianne" w:hAnsi="Marianne"/>
        </w:rPr>
      </w:pPr>
      <w:r w:rsidRPr="00B45358">
        <w:rPr>
          <w:rFonts w:ascii="Marianne" w:hAnsi="Marianne"/>
          <w:sz w:val="32"/>
        </w:rPr>
        <w:t>MARCHE PUBLIC DE TRAVAUX</w:t>
      </w:r>
    </w:p>
    <w:p w14:paraId="263BCA57" w14:textId="77777777" w:rsidR="009A5587" w:rsidRPr="00B45358" w:rsidRDefault="009A5587" w:rsidP="009A5587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b/>
          <w:sz w:val="32"/>
        </w:rPr>
      </w:pPr>
      <w:r w:rsidRPr="00B45358">
        <w:rPr>
          <w:rFonts w:ascii="Marianne" w:hAnsi="Marianne"/>
          <w:b/>
          <w:sz w:val="32"/>
        </w:rPr>
        <w:t>ACTE D’ENGAGEMENT</w:t>
      </w:r>
    </w:p>
    <w:p w14:paraId="5ECE327C" w14:textId="77777777" w:rsidR="009A5587" w:rsidRPr="00FA54CE" w:rsidRDefault="009A5587" w:rsidP="009A5587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sz w:val="28"/>
          <w:szCs w:val="28"/>
        </w:rPr>
      </w:pPr>
      <w:r w:rsidRPr="00FA54CE">
        <w:rPr>
          <w:rFonts w:ascii="Marianne" w:hAnsi="Marianne"/>
          <w:b/>
          <w:sz w:val="28"/>
          <w:szCs w:val="28"/>
        </w:rPr>
        <w:t>Groupement d’entreprises conjointes</w:t>
      </w:r>
    </w:p>
    <w:p w14:paraId="2773B8CF" w14:textId="77777777" w:rsidR="009A5587" w:rsidRPr="00B45358" w:rsidRDefault="009A5587" w:rsidP="009A5587">
      <w:pPr>
        <w:rPr>
          <w:rFonts w:ascii="Marianne" w:hAnsi="Marianne"/>
          <w:sz w:val="12"/>
          <w:szCs w:val="12"/>
        </w:rPr>
      </w:pPr>
    </w:p>
    <w:tbl>
      <w:tblPr>
        <w:tblW w:w="965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6"/>
        <w:gridCol w:w="224"/>
        <w:gridCol w:w="11"/>
      </w:tblGrid>
      <w:tr w:rsidR="009A5587" w:rsidRPr="00B45358" w14:paraId="29006387" w14:textId="77777777" w:rsidTr="00C31DBE">
        <w:trPr>
          <w:trHeight w:val="278"/>
        </w:trPr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1D85970C" w14:textId="77777777" w:rsidR="009A5587" w:rsidRPr="00B45358" w:rsidRDefault="009A5587" w:rsidP="00B8343B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sz w:val="28"/>
              </w:rPr>
              <w:t>Objet du marché</w:t>
            </w:r>
          </w:p>
        </w:tc>
      </w:tr>
      <w:tr w:rsidR="009A5587" w:rsidRPr="00B45358" w14:paraId="4F1C894D" w14:textId="77777777" w:rsidTr="00C31DBE"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230C215C" w14:textId="77777777" w:rsidR="003B2857" w:rsidRPr="00B45358" w:rsidRDefault="003B2857" w:rsidP="003B2857">
            <w:pPr>
              <w:snapToGrid w:val="0"/>
              <w:spacing w:before="57" w:after="57"/>
              <w:ind w:right="497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Marché de travaux relatif</w:t>
            </w:r>
            <w:r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s</w:t>
            </w:r>
            <w:r w:rsidRPr="00B45358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 xml:space="preserve"> à </w:t>
            </w:r>
            <w:r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la mise en accessibilité et réhabilitation de locaux du tribunal judiciaire de Troyes</w:t>
            </w:r>
          </w:p>
          <w:p w14:paraId="35BDD837" w14:textId="77777777" w:rsidR="009A5587" w:rsidRPr="00B45358" w:rsidRDefault="009A5587" w:rsidP="00B8343B">
            <w:pPr>
              <w:snapToGrid w:val="0"/>
              <w:spacing w:before="57" w:after="57"/>
              <w:ind w:right="497"/>
              <w:jc w:val="center"/>
              <w:rPr>
                <w:rFonts w:ascii="Marianne" w:hAnsi="Marianne"/>
              </w:rPr>
            </w:pPr>
          </w:p>
        </w:tc>
      </w:tr>
      <w:tr w:rsidR="00C31DBE" w:rsidRPr="00B45358" w14:paraId="772F8644" w14:textId="77777777" w:rsidTr="00C31DBE">
        <w:tblPrEx>
          <w:tblCellMar>
            <w:left w:w="0" w:type="dxa"/>
            <w:right w:w="0" w:type="dxa"/>
          </w:tblCellMar>
        </w:tblPrEx>
        <w:trPr>
          <w:gridAfter w:val="2"/>
          <w:wAfter w:w="235" w:type="dxa"/>
        </w:trPr>
        <w:tc>
          <w:tcPr>
            <w:tcW w:w="9416" w:type="dxa"/>
            <w:shd w:val="clear" w:color="auto" w:fill="auto"/>
          </w:tcPr>
          <w:p w14:paraId="14CC2837" w14:textId="77777777" w:rsidR="00C31DBE" w:rsidRPr="00B45358" w:rsidRDefault="00C31DBE" w:rsidP="00B8343B">
            <w:pPr>
              <w:snapToGrid w:val="0"/>
              <w:ind w:left="567" w:right="641"/>
              <w:rPr>
                <w:rFonts w:ascii="Marianne" w:hAnsi="Marianne"/>
              </w:rPr>
            </w:pPr>
          </w:p>
        </w:tc>
      </w:tr>
      <w:tr w:rsidR="00C31DBE" w14:paraId="071A061F" w14:textId="77777777" w:rsidTr="00C31DBE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753ED90F" w14:textId="77777777" w:rsidR="00C31DBE" w:rsidRDefault="00C31DBE" w:rsidP="00976750">
            <w:pPr>
              <w:snapToGrid w:val="0"/>
              <w:ind w:right="7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>Acheteur -</w:t>
            </w:r>
            <w:r w:rsidRPr="002C71DB"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 xml:space="preserve">Pouvoir adjudicateur </w:t>
            </w:r>
          </w:p>
        </w:tc>
      </w:tr>
      <w:tr w:rsidR="00C31DBE" w14:paraId="44CDB014" w14:textId="77777777" w:rsidTr="00C31DBE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C697582" w14:textId="77777777" w:rsidR="00C31DBE" w:rsidRDefault="00C31DBE" w:rsidP="00976750">
            <w:pPr>
              <w:snapToGrid w:val="0"/>
              <w:rPr>
                <w:b/>
                <w:i/>
                <w:sz w:val="6"/>
              </w:rPr>
            </w:pPr>
          </w:p>
        </w:tc>
      </w:tr>
      <w:tr w:rsidR="00C31DBE" w14:paraId="4A4D40DA" w14:textId="77777777" w:rsidTr="00C31DBE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tbl>
            <w:tblPr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6520"/>
            </w:tblGrid>
            <w:tr w:rsidR="00C31DBE" w14:paraId="20A2D3FE" w14:textId="77777777" w:rsidTr="00976750">
              <w:tc>
                <w:tcPr>
                  <w:tcW w:w="3256" w:type="dxa"/>
                  <w:shd w:val="clear" w:color="auto" w:fill="auto"/>
                </w:tcPr>
                <w:p w14:paraId="21E8BD6B" w14:textId="6F04AB79" w:rsidR="00C31DBE" w:rsidRPr="00976750" w:rsidRDefault="001464E9" w:rsidP="00976750">
                  <w:pPr>
                    <w:rPr>
                      <w:rFonts w:cs="Tahoma"/>
                    </w:rPr>
                  </w:pPr>
                  <w:r w:rsidRPr="00976750">
                    <w:rPr>
                      <w:rFonts w:cs="Tahoma"/>
                      <w:noProof/>
                    </w:rPr>
                    <w:drawing>
                      <wp:anchor distT="0" distB="0" distL="114300" distR="114300" simplePos="0" relativeHeight="251656192" behindDoc="0" locked="0" layoutInCell="1" allowOverlap="1" wp14:anchorId="2F016D9F" wp14:editId="5480DF55">
                        <wp:simplePos x="0" y="0"/>
                        <wp:positionH relativeFrom="column">
                          <wp:posOffset>104775</wp:posOffset>
                        </wp:positionH>
                        <wp:positionV relativeFrom="paragraph">
                          <wp:posOffset>29210</wp:posOffset>
                        </wp:positionV>
                        <wp:extent cx="1262380" cy="1024255"/>
                        <wp:effectExtent l="0" t="0" r="0" b="0"/>
                        <wp:wrapSquare wrapText="bothSides"/>
                        <wp:docPr id="4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2380" cy="1024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14:paraId="78B776A7" w14:textId="77777777" w:rsidR="00C31DBE" w:rsidRPr="00976750" w:rsidRDefault="00C31DBE" w:rsidP="00976750">
                  <w:pPr>
                    <w:tabs>
                      <w:tab w:val="right" w:pos="9026"/>
                    </w:tabs>
                    <w:autoSpaceDE w:val="0"/>
                    <w:autoSpaceDN w:val="0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</w:p>
                <w:p w14:paraId="314FDB21" w14:textId="77777777" w:rsidR="00C31DBE" w:rsidRPr="00976750" w:rsidRDefault="00C31DBE" w:rsidP="0097675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97675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 xml:space="preserve">Secrétariat Général </w:t>
                  </w:r>
                </w:p>
                <w:p w14:paraId="5F966192" w14:textId="77777777" w:rsidR="00C31DBE" w:rsidRPr="00976750" w:rsidRDefault="00C31DBE" w:rsidP="0097675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97675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Délégation Interrégionale Grand-Est</w:t>
                  </w:r>
                </w:p>
                <w:p w14:paraId="2729FD0D" w14:textId="77777777" w:rsidR="00C31DBE" w:rsidRPr="00976750" w:rsidRDefault="00C31DBE" w:rsidP="0097675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  <w:r w:rsidRPr="0097675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Département de l’Immobilier de Nancy</w:t>
                  </w:r>
                  <w:r w:rsidRPr="00976750"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  <w:t xml:space="preserve"> </w:t>
                  </w:r>
                </w:p>
                <w:p w14:paraId="10DD9B7D" w14:textId="77777777" w:rsidR="00C31DBE" w:rsidRPr="00976750" w:rsidRDefault="00C31DBE" w:rsidP="00976750">
                  <w:pPr>
                    <w:jc w:val="right"/>
                    <w:rPr>
                      <w:rFonts w:cs="Tahoma"/>
                    </w:rPr>
                  </w:pPr>
                </w:p>
              </w:tc>
            </w:tr>
          </w:tbl>
          <w:p w14:paraId="21AB78FD" w14:textId="77777777" w:rsidR="00C31DBE" w:rsidRDefault="00C31DBE" w:rsidP="00976750">
            <w:pPr>
              <w:snapToGrid w:val="0"/>
              <w:ind w:left="567" w:right="499"/>
              <w:jc w:val="center"/>
            </w:pPr>
          </w:p>
        </w:tc>
      </w:tr>
      <w:tr w:rsidR="00C31DBE" w:rsidRPr="00B45358" w14:paraId="58CFD7E0" w14:textId="77777777" w:rsidTr="00C31DBE">
        <w:tblPrEx>
          <w:tblCellMar>
            <w:left w:w="0" w:type="dxa"/>
            <w:right w:w="0" w:type="dxa"/>
          </w:tblCellMar>
        </w:tblPrEx>
        <w:trPr>
          <w:gridAfter w:val="2"/>
          <w:wAfter w:w="235" w:type="dxa"/>
        </w:trPr>
        <w:tc>
          <w:tcPr>
            <w:tcW w:w="9416" w:type="dxa"/>
            <w:shd w:val="clear" w:color="auto" w:fill="auto"/>
          </w:tcPr>
          <w:p w14:paraId="10BDB4DA" w14:textId="77777777" w:rsidR="00C31DBE" w:rsidRPr="00B45358" w:rsidRDefault="00C31DBE" w:rsidP="00B8343B">
            <w:pPr>
              <w:pStyle w:val="Reponse"/>
              <w:snapToGrid w:val="0"/>
              <w:rPr>
                <w:rFonts w:ascii="Marianne" w:hAnsi="Marianne"/>
              </w:rPr>
            </w:pPr>
          </w:p>
        </w:tc>
      </w:tr>
      <w:tr w:rsidR="009A5587" w:rsidRPr="00B45358" w14:paraId="75D870FA" w14:textId="77777777" w:rsidTr="00C31DBE"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38998D8F" w14:textId="77777777" w:rsidR="009A5587" w:rsidRPr="00B45358" w:rsidRDefault="009A5587" w:rsidP="00B8343B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Marché</w:t>
            </w:r>
          </w:p>
        </w:tc>
      </w:tr>
      <w:tr w:rsidR="009A5587" w:rsidRPr="00B45358" w14:paraId="1E7095B1" w14:textId="77777777" w:rsidTr="00C31DBE">
        <w:tc>
          <w:tcPr>
            <w:tcW w:w="9651" w:type="dxa"/>
            <w:gridSpan w:val="3"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14:paraId="0B731259" w14:textId="77777777" w:rsidR="009A5587" w:rsidRPr="00B45358" w:rsidRDefault="009A5587" w:rsidP="00B8343B">
            <w:pPr>
              <w:pStyle w:val="Reponse"/>
              <w:snapToGrid w:val="0"/>
              <w:ind w:right="0"/>
              <w:jc w:val="left"/>
              <w:rPr>
                <w:rFonts w:ascii="Marianne" w:hAnsi="Marianne"/>
              </w:rPr>
            </w:pPr>
          </w:p>
          <w:tbl>
            <w:tblPr>
              <w:tblW w:w="9758" w:type="dxa"/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1363"/>
              <w:gridCol w:w="675"/>
              <w:gridCol w:w="162"/>
              <w:gridCol w:w="6948"/>
              <w:gridCol w:w="610"/>
            </w:tblGrid>
            <w:tr w:rsidR="009A5587" w:rsidRPr="00B45358" w14:paraId="36B75703" w14:textId="77777777" w:rsidTr="00B8343B">
              <w:trPr>
                <w:trHeight w:val="706"/>
              </w:trPr>
              <w:tc>
                <w:tcPr>
                  <w:tcW w:w="1363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893869F" w14:textId="77777777" w:rsidR="009A5587" w:rsidRPr="00B45358" w:rsidRDefault="009A5587" w:rsidP="00B8343B">
                  <w:pPr>
                    <w:pStyle w:val="Reponse"/>
                    <w:snapToGrid w:val="0"/>
                    <w:ind w:left="283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2EA054A2" w14:textId="77777777" w:rsidR="009A5587" w:rsidRPr="00B45358" w:rsidRDefault="009A5587" w:rsidP="00B8343B">
                  <w:pPr>
                    <w:pStyle w:val="Reponse"/>
                    <w:snapToGrid w:val="0"/>
                    <w:ind w:left="283" w:right="0"/>
                    <w:jc w:val="left"/>
                    <w:rPr>
                      <w:rFonts w:ascii="Marianne" w:hAnsi="Marianne"/>
                    </w:rPr>
                  </w:pPr>
                  <w:r w:rsidRPr="00B45358">
                    <w:rPr>
                      <w:rFonts w:ascii="Marianne" w:hAnsi="Marianne"/>
                    </w:rPr>
                    <w:t>Lot N°:</w:t>
                  </w:r>
                </w:p>
              </w:tc>
              <w:tc>
                <w:tcPr>
                  <w:tcW w:w="67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</w:tcBorders>
                  <w:shd w:val="clear" w:color="auto" w:fill="F2F2F2"/>
                </w:tcPr>
                <w:p w14:paraId="57DBA0A5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1FAEB2F5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0C1432C1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162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14:paraId="7DEBD01B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5A9B8C46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1C614BFF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69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2F2F2"/>
                </w:tcPr>
                <w:p w14:paraId="5BAD450F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213F3EF8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125F86DD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610" w:type="dxa"/>
                  <w:tcBorders>
                    <w:left w:val="single" w:sz="4" w:space="0" w:color="000000"/>
                    <w:right w:val="double" w:sz="3" w:space="0" w:color="000000"/>
                  </w:tcBorders>
                  <w:shd w:val="clear" w:color="auto" w:fill="auto"/>
                </w:tcPr>
                <w:p w14:paraId="75C58CCC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</w:tc>
            </w:tr>
          </w:tbl>
          <w:p w14:paraId="3291CCF5" w14:textId="77777777" w:rsidR="009A5587" w:rsidRPr="00B45358" w:rsidRDefault="009A5587" w:rsidP="00B8343B">
            <w:pPr>
              <w:rPr>
                <w:rFonts w:ascii="Marianne" w:hAnsi="Marianne"/>
              </w:rPr>
            </w:pPr>
          </w:p>
        </w:tc>
      </w:tr>
      <w:tr w:rsidR="009A5587" w:rsidRPr="00B45358" w14:paraId="7E11EA40" w14:textId="77777777" w:rsidTr="00C31DBE">
        <w:tc>
          <w:tcPr>
            <w:tcW w:w="9651" w:type="dxa"/>
            <w:gridSpan w:val="3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02B741A" w14:textId="77777777" w:rsidR="009A5587" w:rsidRPr="00B45358" w:rsidRDefault="009A5587" w:rsidP="00B8343B">
            <w:pPr>
              <w:pStyle w:val="Reponse"/>
              <w:snapToGrid w:val="0"/>
              <w:rPr>
                <w:rFonts w:ascii="Marianne" w:hAnsi="Marianne"/>
              </w:rPr>
            </w:pPr>
          </w:p>
        </w:tc>
      </w:tr>
    </w:tbl>
    <w:p w14:paraId="10548D2B" w14:textId="77777777" w:rsidR="009A5587" w:rsidRPr="00B45358" w:rsidRDefault="009A5587" w:rsidP="009A5587">
      <w:pPr>
        <w:rPr>
          <w:rFonts w:ascii="Marianne" w:hAnsi="Marianne"/>
          <w:sz w:val="12"/>
          <w:szCs w:val="12"/>
        </w:rPr>
      </w:pPr>
    </w:p>
    <w:tbl>
      <w:tblPr>
        <w:tblW w:w="9674" w:type="dxa"/>
        <w:tblInd w:w="-214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4"/>
      </w:tblGrid>
      <w:tr w:rsidR="009A5587" w:rsidRPr="00B45358" w14:paraId="0255301D" w14:textId="77777777" w:rsidTr="00B8343B">
        <w:trPr>
          <w:trHeight w:val="1764"/>
        </w:trPr>
        <w:tc>
          <w:tcPr>
            <w:tcW w:w="9674" w:type="dxa"/>
            <w:shd w:val="clear" w:color="auto" w:fill="auto"/>
          </w:tcPr>
          <w:p w14:paraId="16B85E1A" w14:textId="77777777" w:rsidR="009A5587" w:rsidRDefault="009A5587" w:rsidP="00B8343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b/>
                <w:bCs/>
                <w:sz w:val="26"/>
                <w:szCs w:val="26"/>
              </w:rPr>
            </w:pPr>
          </w:p>
          <w:p w14:paraId="39FEB6C1" w14:textId="77777777" w:rsidR="009A5587" w:rsidRPr="00B45358" w:rsidRDefault="009A5587" w:rsidP="00B8343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sz w:val="22"/>
                <w:szCs w:val="22"/>
              </w:rPr>
            </w:pPr>
            <w:r w:rsidRPr="00B45358">
              <w:rPr>
                <w:rFonts w:ascii="Marianne" w:hAnsi="Marianne"/>
                <w:b/>
                <w:bCs/>
                <w:sz w:val="26"/>
                <w:szCs w:val="26"/>
              </w:rPr>
              <w:t>Marché passé selon une procédure adaptée</w:t>
            </w:r>
          </w:p>
          <w:p w14:paraId="7BB5E380" w14:textId="77777777" w:rsidR="009A5587" w:rsidRPr="00C54377" w:rsidRDefault="009A5587" w:rsidP="00B8343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16"/>
                <w:szCs w:val="16"/>
              </w:rPr>
            </w:pPr>
            <w:r w:rsidRPr="00B45358">
              <w:rPr>
                <w:rFonts w:ascii="Marianne" w:hAnsi="Marianne"/>
                <w:szCs w:val="20"/>
              </w:rPr>
              <w:t xml:space="preserve">en application des articles L 2123.1 et R 2123-1 à 7 </w:t>
            </w:r>
            <w:r w:rsidRPr="00B45358">
              <w:rPr>
                <w:rFonts w:ascii="Marianne" w:hAnsi="Marianne"/>
                <w:color w:val="000000"/>
                <w:szCs w:val="20"/>
              </w:rPr>
              <w:t xml:space="preserve">du code de la commande publique </w:t>
            </w:r>
          </w:p>
          <w:p w14:paraId="0BE59A18" w14:textId="77777777" w:rsidR="009A5587" w:rsidRPr="00B45358" w:rsidRDefault="009A5587" w:rsidP="00B8343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22"/>
                <w:szCs w:val="22"/>
              </w:rPr>
            </w:pPr>
          </w:p>
        </w:tc>
      </w:tr>
    </w:tbl>
    <w:p w14:paraId="2952ADBD" w14:textId="44C82F98" w:rsidR="00B36945" w:rsidRDefault="00B36945" w:rsidP="00B36945">
      <w:pPr>
        <w:rPr>
          <w:rFonts w:ascii="Marianne" w:hAnsi="Marianne"/>
          <w:b/>
          <w:szCs w:val="20"/>
        </w:rPr>
      </w:pPr>
      <w:r w:rsidRPr="001215FC">
        <w:rPr>
          <w:rFonts w:ascii="Marianne" w:hAnsi="Marianne"/>
          <w:szCs w:val="20"/>
        </w:rPr>
        <w:t>L’offre a été établie sur la base des conditions économiques en vigueur au mois d</w:t>
      </w:r>
      <w:r w:rsidR="00F50672">
        <w:rPr>
          <w:rFonts w:ascii="Marianne" w:hAnsi="Marianne"/>
          <w:szCs w:val="20"/>
        </w:rPr>
        <w:t>’</w:t>
      </w:r>
      <w:r w:rsidRPr="001215FC">
        <w:rPr>
          <w:rFonts w:ascii="Marianne" w:hAnsi="Marianne"/>
          <w:szCs w:val="20"/>
        </w:rPr>
        <w:t xml:space="preserve"> </w:t>
      </w:r>
      <w:r w:rsidR="00826855">
        <w:rPr>
          <w:rFonts w:ascii="Marianne" w:hAnsi="Marianne"/>
          <w:szCs w:val="20"/>
        </w:rPr>
        <w:t>avril 2026</w:t>
      </w:r>
      <w:r w:rsidRPr="001215FC">
        <w:rPr>
          <w:rFonts w:ascii="Marianne" w:hAnsi="Marianne"/>
          <w:b/>
          <w:szCs w:val="20"/>
        </w:rPr>
        <w:t xml:space="preserve"> (mois zéro)</w:t>
      </w:r>
    </w:p>
    <w:p w14:paraId="63DFED85" w14:textId="77777777" w:rsidR="00B36945" w:rsidRPr="001215FC" w:rsidRDefault="00B36945" w:rsidP="00B36945">
      <w:pPr>
        <w:rPr>
          <w:rFonts w:ascii="Marianne" w:hAnsi="Marianne"/>
          <w:szCs w:val="20"/>
        </w:rPr>
      </w:pPr>
    </w:p>
    <w:tbl>
      <w:tblPr>
        <w:tblW w:w="9647" w:type="dxa"/>
        <w:tblInd w:w="-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7"/>
        <w:gridCol w:w="1640"/>
        <w:gridCol w:w="4446"/>
        <w:gridCol w:w="305"/>
        <w:gridCol w:w="39"/>
        <w:gridCol w:w="40"/>
        <w:gridCol w:w="40"/>
        <w:gridCol w:w="40"/>
        <w:gridCol w:w="30"/>
      </w:tblGrid>
      <w:tr w:rsidR="00B36945" w:rsidRPr="001215FC" w14:paraId="147FCE8E" w14:textId="77777777" w:rsidTr="007E45A8">
        <w:trPr>
          <w:gridAfter w:val="1"/>
          <w:wAfter w:w="30" w:type="dxa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20A7FA8F" w14:textId="77777777" w:rsidR="00B36945" w:rsidRPr="001215FC" w:rsidRDefault="00B36945" w:rsidP="00300584">
            <w:pPr>
              <w:snapToGrid w:val="0"/>
              <w:ind w:left="57" w:hanging="57"/>
              <w:rPr>
                <w:rFonts w:ascii="Marianne" w:hAnsi="Marianne"/>
                <w:szCs w:val="20"/>
              </w:rPr>
            </w:pPr>
            <w:r w:rsidRPr="001215FC">
              <w:rPr>
                <w:rFonts w:ascii="Marianne" w:hAnsi="Marianne"/>
                <w:b/>
                <w:szCs w:val="20"/>
              </w:rPr>
              <w:t>Montant TTC</w:t>
            </w:r>
          </w:p>
        </w:tc>
        <w:tc>
          <w:tcPr>
            <w:tcW w:w="4446" w:type="dxa"/>
            <w:tcBorders>
              <w:left w:val="single" w:sz="4" w:space="0" w:color="000000"/>
            </w:tcBorders>
            <w:shd w:val="clear" w:color="auto" w:fill="auto"/>
          </w:tcPr>
          <w:p w14:paraId="6744015C" w14:textId="77777777" w:rsidR="00B36945" w:rsidRPr="001215FC" w:rsidRDefault="00B36945" w:rsidP="00300584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05" w:type="dxa"/>
            <w:shd w:val="clear" w:color="auto" w:fill="auto"/>
          </w:tcPr>
          <w:p w14:paraId="36F51637" w14:textId="77777777" w:rsidR="00B36945" w:rsidRPr="001215FC" w:rsidRDefault="00B36945" w:rsidP="00300584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9" w:type="dxa"/>
            <w:shd w:val="clear" w:color="auto" w:fill="auto"/>
          </w:tcPr>
          <w:p w14:paraId="7362161E" w14:textId="77777777" w:rsidR="00B36945" w:rsidRPr="001215FC" w:rsidRDefault="00B36945" w:rsidP="00300584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14F76A72" w14:textId="77777777" w:rsidR="00B36945" w:rsidRPr="001215FC" w:rsidRDefault="00B36945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72BB6077" w14:textId="77777777" w:rsidR="00B36945" w:rsidRPr="001215FC" w:rsidRDefault="00B36945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1970B942" w14:textId="77777777" w:rsidR="00B36945" w:rsidRPr="001215FC" w:rsidRDefault="00B36945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</w:tr>
      <w:tr w:rsidR="00B36945" w:rsidRPr="001215FC" w14:paraId="2EA0DE89" w14:textId="77777777" w:rsidTr="007E45A8">
        <w:trPr>
          <w:gridAfter w:val="1"/>
          <w:wAfter w:w="30" w:type="dxa"/>
          <w:trHeight w:val="1017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45B9F8B" w14:textId="549F17D5" w:rsidR="00B36945" w:rsidRPr="001215FC" w:rsidRDefault="00B36945" w:rsidP="00300584">
            <w:pPr>
              <w:snapToGrid w:val="0"/>
              <w:ind w:left="57" w:hanging="57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446" w:type="dxa"/>
            <w:tcBorders>
              <w:left w:val="single" w:sz="4" w:space="0" w:color="000000"/>
            </w:tcBorders>
            <w:shd w:val="clear" w:color="auto" w:fill="auto"/>
          </w:tcPr>
          <w:p w14:paraId="2A0473BC" w14:textId="77777777" w:rsidR="00B36945" w:rsidRPr="001215FC" w:rsidRDefault="00B36945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305" w:type="dxa"/>
            <w:shd w:val="clear" w:color="auto" w:fill="auto"/>
          </w:tcPr>
          <w:p w14:paraId="07D8BDC8" w14:textId="77777777" w:rsidR="00B36945" w:rsidRPr="001215FC" w:rsidRDefault="00B36945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39" w:type="dxa"/>
            <w:shd w:val="clear" w:color="auto" w:fill="auto"/>
          </w:tcPr>
          <w:p w14:paraId="20F543E7" w14:textId="77777777" w:rsidR="00B36945" w:rsidRPr="001215FC" w:rsidRDefault="00B36945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7C3AA8C4" w14:textId="77777777" w:rsidR="00B36945" w:rsidRPr="001215FC" w:rsidRDefault="00B36945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71695BB7" w14:textId="77777777" w:rsidR="00B36945" w:rsidRPr="001215FC" w:rsidRDefault="00B36945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71F066B3" w14:textId="77777777" w:rsidR="00B36945" w:rsidRPr="001215FC" w:rsidRDefault="00B36945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</w:tr>
      <w:tr w:rsidR="00B36945" w:rsidRPr="00B45358" w14:paraId="688EEF01" w14:textId="77777777" w:rsidTr="007E45A8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9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6C85EAD5" w14:textId="77777777" w:rsidR="00B36945" w:rsidRPr="001215FC" w:rsidRDefault="00B36945" w:rsidP="00300584">
            <w:pPr>
              <w:snapToGrid w:val="0"/>
              <w:rPr>
                <w:rFonts w:ascii="Marianne" w:hAnsi="Marianne"/>
                <w:szCs w:val="20"/>
              </w:rPr>
            </w:pPr>
            <w:r w:rsidRPr="001215FC">
              <w:rPr>
                <w:rFonts w:ascii="Marianne" w:hAnsi="Marianne"/>
                <w:b/>
                <w:i/>
                <w:szCs w:val="20"/>
              </w:rPr>
              <w:t xml:space="preserve">Informations financières et comptables réservées au maître d’ouvrage </w:t>
            </w:r>
          </w:p>
        </w:tc>
      </w:tr>
      <w:tr w:rsidR="007E45A8" w:rsidRPr="00B45358" w14:paraId="53C4A6D5" w14:textId="77777777" w:rsidTr="007E45A8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0555E" w14:textId="77777777" w:rsidR="00FA45C7" w:rsidRPr="00F50672" w:rsidRDefault="00FA45C7" w:rsidP="00FA45C7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F50672">
              <w:rPr>
                <w:rFonts w:ascii="Marianne" w:hAnsi="Marianne"/>
                <w:color w:val="000000"/>
                <w:szCs w:val="20"/>
              </w:rPr>
              <w:t>TF</w:t>
            </w:r>
            <w:r w:rsidRPr="00F50672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F50672">
              <w:rPr>
                <w:rFonts w:ascii="Marianne" w:hAnsi="Marianne"/>
                <w:color w:val="000000"/>
                <w:szCs w:val="20"/>
              </w:rPr>
              <w:t>: 047031</w:t>
            </w:r>
          </w:p>
          <w:p w14:paraId="0117BFD5" w14:textId="77777777" w:rsidR="00FA45C7" w:rsidRPr="00F50672" w:rsidRDefault="00FA45C7" w:rsidP="00FA45C7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F50672">
              <w:rPr>
                <w:rFonts w:ascii="Marianne" w:hAnsi="Marianne"/>
                <w:color w:val="000000"/>
                <w:szCs w:val="20"/>
              </w:rPr>
              <w:t>DF</w:t>
            </w:r>
            <w:r w:rsidRPr="00F50672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F50672">
              <w:rPr>
                <w:rFonts w:ascii="Marianne" w:hAnsi="Marianne"/>
                <w:color w:val="000000"/>
                <w:szCs w:val="20"/>
              </w:rPr>
              <w:t>: 0166-06-02</w:t>
            </w:r>
          </w:p>
          <w:p w14:paraId="07270934" w14:textId="3EBEA1D8" w:rsidR="00FA45C7" w:rsidRPr="00F50672" w:rsidRDefault="00FA45C7" w:rsidP="00FA45C7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F50672">
              <w:rPr>
                <w:rFonts w:ascii="Marianne" w:hAnsi="Marianne"/>
                <w:color w:val="000000"/>
                <w:szCs w:val="20"/>
              </w:rPr>
              <w:t>CC</w:t>
            </w:r>
            <w:r w:rsidRPr="00F50672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F50672">
              <w:rPr>
                <w:rFonts w:ascii="Marianne" w:hAnsi="Marianne"/>
                <w:color w:val="000000"/>
                <w:szCs w:val="20"/>
              </w:rPr>
              <w:t xml:space="preserve">: </w:t>
            </w:r>
            <w:r w:rsidR="009F7C94" w:rsidRPr="00F50672">
              <w:rPr>
                <w:rFonts w:ascii="Marianne" w:hAnsi="Marianne"/>
                <w:color w:val="000000"/>
                <w:szCs w:val="20"/>
              </w:rPr>
              <w:t>DSJTGTR010</w:t>
            </w:r>
          </w:p>
          <w:p w14:paraId="7F98B38E" w14:textId="77777777" w:rsidR="00FA45C7" w:rsidRPr="00F50672" w:rsidRDefault="00FA45C7" w:rsidP="00FA45C7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F50672">
              <w:rPr>
                <w:rFonts w:ascii="Marianne" w:hAnsi="Marianne"/>
                <w:color w:val="000000"/>
                <w:szCs w:val="20"/>
              </w:rPr>
              <w:t>G.M</w:t>
            </w:r>
            <w:r w:rsidRPr="00F50672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F50672">
              <w:rPr>
                <w:rFonts w:ascii="Marianne" w:hAnsi="Marianne"/>
                <w:color w:val="000000"/>
                <w:szCs w:val="20"/>
              </w:rPr>
              <w:t>: 36.02.02</w:t>
            </w:r>
          </w:p>
          <w:p w14:paraId="5D45F9E8" w14:textId="36E2BC48" w:rsidR="007E45A8" w:rsidRPr="00F50672" w:rsidRDefault="00FA45C7" w:rsidP="00FA45C7">
            <w:pPr>
              <w:snapToGrid w:val="0"/>
              <w:rPr>
                <w:rFonts w:ascii="Marianne" w:hAnsi="Marianne"/>
                <w:szCs w:val="20"/>
              </w:rPr>
            </w:pPr>
            <w:r w:rsidRPr="00F50672">
              <w:rPr>
                <w:rFonts w:ascii="Marianne" w:hAnsi="Marianne"/>
                <w:color w:val="000000"/>
                <w:szCs w:val="20"/>
              </w:rPr>
              <w:t>CPV</w:t>
            </w:r>
            <w:r w:rsidRPr="00F50672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F50672">
              <w:rPr>
                <w:rFonts w:ascii="Marianne" w:hAnsi="Marianne"/>
                <w:color w:val="000000"/>
                <w:szCs w:val="20"/>
              </w:rPr>
              <w:t xml:space="preserve">: </w:t>
            </w:r>
            <w:r w:rsidR="00826855" w:rsidRPr="00F50672">
              <w:rPr>
                <w:rFonts w:ascii="Marianne" w:hAnsi="Marianne"/>
                <w:color w:val="000000"/>
                <w:szCs w:val="20"/>
              </w:rPr>
              <w:t>45454100-5</w:t>
            </w:r>
          </w:p>
        </w:tc>
        <w:tc>
          <w:tcPr>
            <w:tcW w:w="65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F46B9" w14:textId="77777777" w:rsidR="007E45A8" w:rsidRPr="00F50672" w:rsidRDefault="007E45A8" w:rsidP="007E45A8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F50672">
              <w:rPr>
                <w:rFonts w:ascii="Marianne" w:hAnsi="Marianne"/>
                <w:color w:val="000000"/>
                <w:szCs w:val="20"/>
              </w:rPr>
              <w:t xml:space="preserve">Numéro d’identification du marché : </w:t>
            </w:r>
          </w:p>
          <w:p w14:paraId="0408FF54" w14:textId="77777777" w:rsidR="007E45A8" w:rsidRPr="00F50672" w:rsidRDefault="007E45A8" w:rsidP="007E45A8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</w:p>
          <w:p w14:paraId="6837DE01" w14:textId="77777777" w:rsidR="007E45A8" w:rsidRPr="00F50672" w:rsidRDefault="007E45A8" w:rsidP="007E45A8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F50672">
              <w:rPr>
                <w:rFonts w:ascii="Marianne" w:hAnsi="Marianne"/>
                <w:color w:val="000000"/>
                <w:szCs w:val="20"/>
              </w:rPr>
              <w:t>N° d’EJ :</w:t>
            </w:r>
          </w:p>
          <w:p w14:paraId="424CB7D0" w14:textId="2D257606" w:rsidR="007E45A8" w:rsidRPr="00F50672" w:rsidRDefault="007E45A8" w:rsidP="007E45A8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F50672">
              <w:rPr>
                <w:rFonts w:ascii="Marianne" w:hAnsi="Marianne"/>
                <w:color w:val="000000"/>
                <w:szCs w:val="20"/>
              </w:rPr>
              <w:t xml:space="preserve">REFX :  </w:t>
            </w:r>
            <w:r w:rsidR="00FA45C7" w:rsidRPr="00F50672">
              <w:rPr>
                <w:rFonts w:ascii="Marianne" w:hAnsi="Marianne"/>
                <w:color w:val="000000"/>
                <w:szCs w:val="20"/>
              </w:rPr>
              <w:t>B185151</w:t>
            </w:r>
          </w:p>
          <w:p w14:paraId="35673763" w14:textId="14346C2D" w:rsidR="007E45A8" w:rsidRPr="00F50672" w:rsidRDefault="007E45A8" w:rsidP="007E45A8">
            <w:pPr>
              <w:pStyle w:val="Standard"/>
              <w:tabs>
                <w:tab w:val="left" w:pos="960"/>
              </w:tabs>
              <w:ind w:right="567"/>
              <w:jc w:val="both"/>
            </w:pPr>
            <w:r w:rsidRPr="00F50672">
              <w:rPr>
                <w:color w:val="000000"/>
              </w:rPr>
              <w:t xml:space="preserve">Service exécutant (chorus pro) : </w:t>
            </w:r>
            <w:r w:rsidRPr="00F50672">
              <w:rPr>
                <w:rFonts w:cs="Arial"/>
                <w:bCs/>
                <w:color w:val="FF0000"/>
              </w:rPr>
              <w:t xml:space="preserve"> CGFDJUS054 </w:t>
            </w:r>
          </w:p>
        </w:tc>
      </w:tr>
    </w:tbl>
    <w:p w14:paraId="17043E56" w14:textId="29976E4F" w:rsidR="0065498B" w:rsidRDefault="0065498B">
      <w:pPr>
        <w:jc w:val="center"/>
        <w:sectPr w:rsidR="0065498B" w:rsidSect="00C31DBE">
          <w:footerReference w:type="default" r:id="rId8"/>
          <w:pgSz w:w="11906" w:h="16838"/>
          <w:pgMar w:top="1230" w:right="1134" w:bottom="142" w:left="1418" w:header="720" w:footer="721" w:gutter="0"/>
          <w:cols w:space="720"/>
          <w:docGrid w:linePitch="360"/>
        </w:sectPr>
      </w:pPr>
    </w:p>
    <w:p w14:paraId="18D8238A" w14:textId="77777777" w:rsidR="009A5587" w:rsidRPr="00931485" w:rsidRDefault="009A5587" w:rsidP="009A5587">
      <w:pPr>
        <w:pStyle w:val="Cadrerelief"/>
        <w:pageBreakBefore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</w:rPr>
      </w:pPr>
      <w:r w:rsidRPr="00931485">
        <w:rPr>
          <w:rFonts w:ascii="Marianne" w:hAnsi="Marianne"/>
          <w:b/>
          <w:sz w:val="32"/>
        </w:rPr>
        <w:lastRenderedPageBreak/>
        <w:t>ACTE D’ENGAGEMENT</w:t>
      </w:r>
    </w:p>
    <w:p w14:paraId="36D824BF" w14:textId="77777777" w:rsidR="009A5587" w:rsidRPr="00931485" w:rsidRDefault="009A5587" w:rsidP="009A5587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</w:rPr>
      </w:pPr>
      <w:r>
        <w:rPr>
          <w:rFonts w:ascii="Marianne" w:hAnsi="Marianne"/>
          <w:b/>
          <w:sz w:val="32"/>
        </w:rPr>
        <w:t>Groupement d’entreprises conjointes</w:t>
      </w:r>
    </w:p>
    <w:p w14:paraId="1D069565" w14:textId="77777777" w:rsidR="0065498B" w:rsidRPr="009A5587" w:rsidRDefault="0065498B">
      <w:pPr>
        <w:rPr>
          <w:rFonts w:ascii="Marianne" w:hAnsi="Marianne"/>
          <w:sz w:val="48"/>
        </w:rPr>
      </w:pPr>
    </w:p>
    <w:tbl>
      <w:tblPr>
        <w:tblW w:w="0" w:type="auto"/>
        <w:tblInd w:w="-1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  <w:gridCol w:w="52"/>
        <w:gridCol w:w="35"/>
        <w:gridCol w:w="35"/>
        <w:gridCol w:w="35"/>
        <w:gridCol w:w="35"/>
        <w:gridCol w:w="35"/>
        <w:gridCol w:w="7"/>
      </w:tblGrid>
      <w:tr w:rsidR="0065498B" w:rsidRPr="009A5587" w14:paraId="6A7E577E" w14:textId="77777777">
        <w:tc>
          <w:tcPr>
            <w:tcW w:w="9705" w:type="dxa"/>
            <w:gridSpan w:val="8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209E0DA6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 xml:space="preserve">Représentant du Pouvoir Adjudicateur </w:t>
            </w:r>
          </w:p>
        </w:tc>
      </w:tr>
      <w:tr w:rsidR="0065498B" w:rsidRPr="009A5587" w14:paraId="2350C7C2" w14:textId="77777777">
        <w:tc>
          <w:tcPr>
            <w:tcW w:w="9705" w:type="dxa"/>
            <w:gridSpan w:val="8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0BEF73D7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7C3BA444" w14:textId="77777777" w:rsidR="0065498B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bookmarkStart w:id="0" w:name="A0_p7_a"/>
            <w:r w:rsidRPr="009A5587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0"/>
          </w:p>
          <w:p w14:paraId="1719C881" w14:textId="77777777" w:rsidR="00C31DBE" w:rsidRPr="00FD690B" w:rsidRDefault="00C31DBE" w:rsidP="00C31DBE">
            <w:pPr>
              <w:snapToGrid w:val="0"/>
              <w:ind w:left="567" w:right="497"/>
              <w:jc w:val="center"/>
              <w:rPr>
                <w:rFonts w:ascii="Marianne" w:hAnsi="Marianne" w:cs="Arial"/>
                <w:color w:val="000000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20 boulevard de la Mothe</w:t>
            </w:r>
          </w:p>
          <w:p w14:paraId="532DC3D2" w14:textId="77777777" w:rsidR="00C31DBE" w:rsidRPr="00FD690B" w:rsidRDefault="00C31DBE" w:rsidP="00C31DBE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CS 70005 54 002 NANCY CEDEX</w:t>
            </w:r>
          </w:p>
          <w:p w14:paraId="1DBE29A8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55F7DC06" w14:textId="77777777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</w:trPr>
        <w:tc>
          <w:tcPr>
            <w:tcW w:w="9471" w:type="dxa"/>
            <w:shd w:val="clear" w:color="auto" w:fill="auto"/>
          </w:tcPr>
          <w:p w14:paraId="6D0C1A04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2" w:type="dxa"/>
            <w:shd w:val="clear" w:color="auto" w:fill="auto"/>
          </w:tcPr>
          <w:p w14:paraId="044F02AB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66260D4C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5CD8F8C5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0ACC8772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6374C6C7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11FA9A23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</w:tr>
    </w:tbl>
    <w:p w14:paraId="20C0AB92" w14:textId="77777777" w:rsidR="0065498B" w:rsidRPr="009A5587" w:rsidRDefault="0065498B">
      <w:pPr>
        <w:rPr>
          <w:rFonts w:ascii="Marianne" w:hAnsi="Marianne"/>
        </w:rPr>
      </w:pPr>
    </w:p>
    <w:p w14:paraId="1A82CE44" w14:textId="77777777" w:rsidR="0065498B" w:rsidRPr="009A5587" w:rsidRDefault="0065498B">
      <w:pPr>
        <w:jc w:val="center"/>
        <w:rPr>
          <w:rFonts w:ascii="Marianne" w:hAnsi="Marianne"/>
        </w:rPr>
      </w:pPr>
    </w:p>
    <w:tbl>
      <w:tblPr>
        <w:tblW w:w="0" w:type="auto"/>
        <w:tblInd w:w="-1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3"/>
      </w:tblGrid>
      <w:tr w:rsidR="0065498B" w:rsidRPr="009A5587" w14:paraId="3631B591" w14:textId="77777777">
        <w:tc>
          <w:tcPr>
            <w:tcW w:w="9713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272FD275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  <w:color w:val="000000"/>
                <w:sz w:val="28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>Personne habilitée à donner les renseignements</w:t>
            </w:r>
          </w:p>
          <w:p w14:paraId="70A99E7B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color w:val="000000"/>
                <w:sz w:val="28"/>
              </w:rPr>
              <w:t xml:space="preserve">prévus à l’article R .2191-60 du code de la commande publique </w:t>
            </w:r>
          </w:p>
        </w:tc>
      </w:tr>
      <w:tr w:rsidR="0065498B" w:rsidRPr="009A5587" w14:paraId="628743AD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2C0F5045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42228493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A3C312A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723718FB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1" w:name="A0_p7_a1"/>
            <w:r w:rsidRPr="009A5587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1"/>
          </w:p>
          <w:p w14:paraId="46C657C9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072BAEEB" w14:textId="77777777">
        <w:tc>
          <w:tcPr>
            <w:tcW w:w="9713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4144CAFA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31E21589" w14:textId="77777777" w:rsidR="0065498B" w:rsidRPr="009A5587" w:rsidRDefault="0065498B">
      <w:pPr>
        <w:jc w:val="center"/>
        <w:rPr>
          <w:rFonts w:ascii="Marianne" w:hAnsi="Marianne"/>
        </w:rPr>
      </w:pPr>
    </w:p>
    <w:p w14:paraId="4960EA08" w14:textId="77777777" w:rsidR="0065498B" w:rsidRPr="009A5587" w:rsidRDefault="0065498B">
      <w:pPr>
        <w:jc w:val="center"/>
        <w:rPr>
          <w:rFonts w:ascii="Marianne" w:hAnsi="Marianne"/>
        </w:rPr>
      </w:pPr>
    </w:p>
    <w:tbl>
      <w:tblPr>
        <w:tblW w:w="0" w:type="auto"/>
        <w:tblInd w:w="-1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3"/>
      </w:tblGrid>
      <w:tr w:rsidR="0065498B" w:rsidRPr="009A5587" w14:paraId="46191938" w14:textId="77777777">
        <w:tc>
          <w:tcPr>
            <w:tcW w:w="9713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25FF16C4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>Ordonnateur</w:t>
            </w:r>
          </w:p>
        </w:tc>
      </w:tr>
      <w:tr w:rsidR="0065498B" w:rsidRPr="009A5587" w14:paraId="54004307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4BE96624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03769ADA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2918361E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20E0D6D2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2" w:name="A0_p7_a2"/>
            <w:r w:rsidRPr="009A5587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2"/>
          </w:p>
          <w:p w14:paraId="6C9DF96C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61C046AD" w14:textId="77777777">
        <w:tc>
          <w:tcPr>
            <w:tcW w:w="9713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781F3EFC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286441E0" w14:textId="77777777" w:rsidR="0065498B" w:rsidRPr="009A5587" w:rsidRDefault="0065498B">
      <w:pPr>
        <w:rPr>
          <w:rFonts w:ascii="Marianne" w:hAnsi="Marianne"/>
        </w:rPr>
      </w:pPr>
    </w:p>
    <w:p w14:paraId="293FFEDA" w14:textId="77777777" w:rsidR="0065498B" w:rsidRPr="009A5587" w:rsidRDefault="0065498B">
      <w:pPr>
        <w:rPr>
          <w:rFonts w:ascii="Marianne" w:hAnsi="Marianne"/>
        </w:rPr>
      </w:pPr>
    </w:p>
    <w:p w14:paraId="1720A7D2" w14:textId="77777777" w:rsidR="0065498B" w:rsidRPr="009A5587" w:rsidRDefault="0065498B">
      <w:pPr>
        <w:jc w:val="center"/>
        <w:rPr>
          <w:rFonts w:ascii="Marianne" w:hAnsi="Marianne"/>
        </w:rPr>
      </w:pPr>
    </w:p>
    <w:tbl>
      <w:tblPr>
        <w:tblW w:w="0" w:type="auto"/>
        <w:tblInd w:w="-1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3"/>
      </w:tblGrid>
      <w:tr w:rsidR="0065498B" w:rsidRPr="009A5587" w14:paraId="67EA3354" w14:textId="77777777">
        <w:tc>
          <w:tcPr>
            <w:tcW w:w="9713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5AD2E6B9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>Comptable public assignataire</w:t>
            </w:r>
          </w:p>
        </w:tc>
      </w:tr>
      <w:tr w:rsidR="0065498B" w:rsidRPr="009A5587" w14:paraId="461F489E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1EBFFB7A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1D4868A1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3931B24F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42926388" w14:textId="77777777" w:rsidR="00555993" w:rsidRPr="00B45358" w:rsidRDefault="00555993" w:rsidP="00555993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B45358">
              <w:rPr>
                <w:rFonts w:ascii="Marianne" w:hAnsi="Marianne"/>
                <w:sz w:val="24"/>
              </w:rPr>
              <w:t>Monsieur le Directeur Départemental des Finances Publiques de Meurthe-et-Moselle</w:t>
            </w:r>
          </w:p>
          <w:p w14:paraId="0501224A" w14:textId="77777777" w:rsidR="00555993" w:rsidRPr="00B45358" w:rsidRDefault="00555993" w:rsidP="00555993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4"/>
              </w:rPr>
              <w:t>47, rue Sainte-Catherine, 54000 NANCY</w:t>
            </w:r>
          </w:p>
          <w:p w14:paraId="178D281C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7D127B88" w14:textId="77777777">
        <w:tc>
          <w:tcPr>
            <w:tcW w:w="9713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7DE2B3A3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491A1268" w14:textId="77777777" w:rsidR="0065498B" w:rsidRPr="009A5587" w:rsidRDefault="0065498B">
      <w:pPr>
        <w:jc w:val="center"/>
        <w:rPr>
          <w:rFonts w:ascii="Marianne" w:hAnsi="Marianne"/>
        </w:rPr>
      </w:pPr>
    </w:p>
    <w:p w14:paraId="0840FF52" w14:textId="77777777" w:rsidR="0065498B" w:rsidRPr="009A5587" w:rsidRDefault="0065498B">
      <w:pPr>
        <w:pStyle w:val="Paragraphe"/>
        <w:spacing w:before="600"/>
        <w:jc w:val="center"/>
        <w:rPr>
          <w:rFonts w:ascii="Marianne" w:hAnsi="Marianne" w:cs="Arial"/>
          <w:b/>
          <w:i/>
          <w:color w:val="000000"/>
          <w:szCs w:val="20"/>
          <w:highlight w:val="yellow"/>
        </w:rPr>
      </w:pPr>
    </w:p>
    <w:p w14:paraId="408F909B" w14:textId="77777777" w:rsidR="0065498B" w:rsidRPr="009A5587" w:rsidRDefault="0065498B">
      <w:pPr>
        <w:pageBreakBefore/>
        <w:rPr>
          <w:rFonts w:ascii="Marianne" w:hAnsi="Marianne" w:cs="Arial"/>
          <w:b/>
          <w:i/>
          <w:color w:val="000000"/>
          <w:sz w:val="6"/>
          <w:szCs w:val="20"/>
          <w:highlight w:val="yellow"/>
        </w:rPr>
      </w:pPr>
    </w:p>
    <w:p w14:paraId="5EAB5D67" w14:textId="77777777" w:rsidR="0065498B" w:rsidRPr="009A5587" w:rsidRDefault="0065498B" w:rsidP="0037302D">
      <w:pPr>
        <w:pStyle w:val="Titre1"/>
        <w:keepNext w:val="0"/>
        <w:spacing w:before="0" w:after="0"/>
        <w:ind w:hanging="284"/>
        <w:rPr>
          <w:rFonts w:ascii="Marianne" w:eastAsia="Times New Roman" w:hAnsi="Marianne"/>
          <w:szCs w:val="24"/>
        </w:rPr>
      </w:pPr>
      <w:r w:rsidRPr="009A5587">
        <w:rPr>
          <w:rFonts w:ascii="Marianne" w:hAnsi="Marianne"/>
          <w:u w:val="none"/>
        </w:rPr>
        <w:t xml:space="preserve">ARTICLE PREMIER. CONTRACTANT </w:t>
      </w:r>
    </w:p>
    <w:p w14:paraId="6F2B231D" w14:textId="77777777" w:rsidR="0065498B" w:rsidRPr="009A5587" w:rsidRDefault="0065498B" w:rsidP="0037302D">
      <w:pPr>
        <w:ind w:left="-284"/>
        <w:rPr>
          <w:rFonts w:ascii="Marianne" w:hAnsi="Marianne"/>
          <w:bCs/>
          <w:sz w:val="24"/>
        </w:rPr>
      </w:pPr>
      <w:r w:rsidRPr="009A5587">
        <w:rPr>
          <w:rFonts w:ascii="Marianne" w:eastAsia="Times New Roman" w:hAnsi="Marianne"/>
          <w:sz w:val="24"/>
        </w:rPr>
        <w:t xml:space="preserve"> </w:t>
      </w:r>
      <w:r w:rsidRPr="009A5587">
        <w:rPr>
          <w:rFonts w:ascii="Marianne" w:hAnsi="Marianne"/>
          <w:b/>
          <w:sz w:val="24"/>
          <w:u w:val="single"/>
        </w:rPr>
        <w:t>Entreprises groupées  conjointes :</w:t>
      </w:r>
    </w:p>
    <w:p w14:paraId="64EF028C" w14:textId="77777777" w:rsidR="00DC296B" w:rsidRDefault="00DC296B" w:rsidP="0037302D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  <w:r w:rsidRPr="0037302D">
        <w:rPr>
          <w:rFonts w:ascii="Marianne" w:hAnsi="Marianne"/>
          <w:bCs/>
          <w:sz w:val="18"/>
          <w:szCs w:val="18"/>
        </w:rPr>
        <w:t>Nous soussigné</w:t>
      </w:r>
      <w:r w:rsidR="0037302D">
        <w:rPr>
          <w:rFonts w:ascii="Marianne" w:hAnsi="Marianne"/>
          <w:bCs/>
          <w:sz w:val="18"/>
          <w:szCs w:val="18"/>
        </w:rPr>
        <w:t>e</w:t>
      </w:r>
      <w:r w:rsidRPr="0037302D">
        <w:rPr>
          <w:rFonts w:ascii="Marianne" w:hAnsi="Marianne"/>
          <w:bCs/>
          <w:sz w:val="18"/>
          <w:szCs w:val="18"/>
        </w:rPr>
        <w:t>s,</w:t>
      </w:r>
    </w:p>
    <w:p w14:paraId="4041AE2B" w14:textId="77777777" w:rsidR="0037302D" w:rsidRPr="0037302D" w:rsidRDefault="0037302D" w:rsidP="0037302D">
      <w:pPr>
        <w:pStyle w:val="western"/>
        <w:spacing w:before="0" w:after="0"/>
        <w:ind w:left="-284"/>
        <w:rPr>
          <w:rFonts w:ascii="Marianne" w:hAnsi="Marianne"/>
          <w:bCs/>
          <w:sz w:val="14"/>
          <w:szCs w:val="14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DC296B" w:rsidRPr="0037302D" w14:paraId="11BA7880" w14:textId="77777777" w:rsidTr="0037302D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32C38462" w14:textId="77777777" w:rsidR="00DC296B" w:rsidRPr="0037302D" w:rsidRDefault="00DC296B" w:rsidP="00271AFA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>Cotraitant 1 (mandataire)</w:t>
            </w:r>
          </w:p>
        </w:tc>
      </w:tr>
      <w:tr w:rsidR="00DC296B" w:rsidRPr="0037302D" w14:paraId="0491D2CC" w14:textId="77777777" w:rsidTr="0037302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9AD7242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4E052AD0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748496D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B35A898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0C59D0D2" w14:textId="77777777" w:rsidTr="0037302D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9508E1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5267C1C0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80C1D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398F579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E0E0EC7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28B34A09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CACCAA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3BE8262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540BFE1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1F3EA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76D5F850" w14:textId="77777777" w:rsidTr="0037302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12C0C1F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11D9B45E" w14:textId="77777777" w:rsidR="00DC296B" w:rsidRPr="0037302D" w:rsidRDefault="009A5587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="00DC296B"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="00DC296B" w:rsidRPr="0037302D">
              <w:rPr>
                <w:rFonts w:ascii="Marianne" w:hAnsi="Marianne"/>
                <w:sz w:val="18"/>
                <w:szCs w:val="18"/>
              </w:rPr>
              <w:t>Agissant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7E928FA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186305E6" w14:textId="77777777" w:rsidTr="0037302D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9A4166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FBC19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333E675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C104CE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1ED1EC87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9E6033A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78168429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12D90CA9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BC77B4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25F16B81" w14:textId="77777777" w:rsidTr="0037302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66BA951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B4B840F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160233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65F34B2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  <w:p w14:paraId="1D756629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BDCF009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68628B72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9B5EC5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13395D9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1AC921D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124B5E3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6D078476" w14:textId="77777777" w:rsidTr="0037302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78C8748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52E9A17" w14:textId="77777777" w:rsidR="00DC296B" w:rsidRPr="0037302D" w:rsidRDefault="00DC296B" w:rsidP="00271AFA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DA4263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0B31CE99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10CF7629" w14:textId="77777777" w:rsidR="00DC296B" w:rsidRPr="0037302D" w:rsidRDefault="00DC296B" w:rsidP="00271AFA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F4CDAD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78323F7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9A5587" w14:paraId="0397B450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4718985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22B58777" w14:textId="77777777" w:rsidR="00DC296B" w:rsidRPr="009A5587" w:rsidRDefault="00DC296B" w:rsidP="00271AFA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291A9309" w14:textId="77777777" w:rsidR="00DC296B" w:rsidRPr="009A5587" w:rsidRDefault="00DC296B" w:rsidP="00271AFA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7B877996" w14:textId="77777777" w:rsidR="00DC296B" w:rsidRPr="009A5587" w:rsidRDefault="00DC296B" w:rsidP="00271AFA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7506DF9" w14:textId="77777777" w:rsidR="00DC296B" w:rsidRPr="009A5587" w:rsidRDefault="00DC296B" w:rsidP="00271AFA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DC296B" w:rsidRPr="009A5587" w14:paraId="0C51B6F8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DED2625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3DDD456A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6CBCC39B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0A8F1D2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</w:tr>
      <w:tr w:rsidR="00DC296B" w:rsidRPr="0037302D" w14:paraId="4BCED1DB" w14:textId="77777777" w:rsidTr="0037302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5E50BFB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2F096564" w14:textId="77777777" w:rsidR="00DC296B" w:rsidRPr="0037302D" w:rsidRDefault="009A5587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="00DC296B"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6837291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028AC0F9" w14:textId="77777777" w:rsidTr="0037302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855ACB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CF4FAD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1309B5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0C3CC8B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6566BFC0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019C71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17F73412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01954CF1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7B5681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188A8B32" w14:textId="77777777" w:rsidTr="0037302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1D7110D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22B5F392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4DE55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C63B7A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63166829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60AAFB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304D6C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BB15AF3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DFB0C5F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1C413752" w14:textId="77777777" w:rsidTr="0037302D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DA6C9F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329E8669" w14:textId="77777777" w:rsidR="009A5587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06972BD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à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7A55D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203CC8F1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  <w:p w14:paraId="56F58E4E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5612E7D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24501A38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CF40A53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093CDB3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7EB25DE9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BC9B5C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2D26A7CB" w14:textId="77777777" w:rsidTr="0037302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00A9848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2180D601" w14:textId="77777777" w:rsidR="00DC296B" w:rsidRPr="0037302D" w:rsidRDefault="00DC296B" w:rsidP="00271AFA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9EA1A7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6EAC73D5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68E4AF5B" w14:textId="77777777" w:rsidR="00DC296B" w:rsidRPr="0037302D" w:rsidRDefault="00DC296B" w:rsidP="00271AFA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28355D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993FB91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9A5587" w14:paraId="65C4F290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EFFE07A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795377F7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122E4228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3ACC317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9A5587" w14:paraId="6D7583E2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F9A7AC5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7464A617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444A7FB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8ED2A1D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9A5587" w14:paraId="7BCB9BB6" w14:textId="77777777" w:rsidTr="0037302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0515DC7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5C876BB1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523B3B51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55F8058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E06A60" w:rsidRPr="00B45358" w14:paraId="646B5E79" w14:textId="77777777" w:rsidTr="00E06A60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D219CF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1D8F6F59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22AF64FA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C194C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4675547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36E9BF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B20FEA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19617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BC194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234C01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27A29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30949D9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06DBE68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D2E89DA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1D6B438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09F83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83567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987423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AC2DF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E06A60" w:rsidRPr="00B45358" w14:paraId="56CFF3FE" w14:textId="77777777" w:rsidTr="00E06A60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61445B1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52C242D5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018AD3AD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5E755B6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E06A60" w:rsidRPr="00B45358" w14:paraId="0DE7E8BD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2D04A84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0BC76B5E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7C6EBE94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commerce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9224E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649E60E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AF82D2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DC296B" w:rsidRPr="009A5587" w14:paraId="440C2261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4D85269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49DE3F04" w14:textId="77777777" w:rsidR="00DC296B" w:rsidRPr="009A5587" w:rsidRDefault="00DC296B" w:rsidP="00271AFA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6E24511F" w14:textId="77777777" w:rsidR="00DC296B" w:rsidRPr="009A5587" w:rsidRDefault="00DC296B" w:rsidP="00271AFA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48F5D8" w14:textId="77777777" w:rsidR="00DC296B" w:rsidRPr="009A5587" w:rsidRDefault="00DC296B" w:rsidP="00271AFA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208FC4F3" w14:textId="77777777" w:rsidR="0037302D" w:rsidRPr="0037302D" w:rsidRDefault="0037302D" w:rsidP="0037302D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37302D" w:rsidRPr="0037302D" w14:paraId="3987AC65" w14:textId="77777777" w:rsidTr="00B8343B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4683635C" w14:textId="77777777" w:rsidR="0037302D" w:rsidRPr="0037302D" w:rsidRDefault="0037302D" w:rsidP="0037302D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 xml:space="preserve">Cotraitant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2</w:t>
            </w:r>
          </w:p>
        </w:tc>
      </w:tr>
      <w:tr w:rsidR="0037302D" w:rsidRPr="0037302D" w14:paraId="02643865" w14:textId="77777777" w:rsidTr="00B834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4ED6EB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43BD3C0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4DB467F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05CBB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9707537" w14:textId="77777777" w:rsidTr="00B8343B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9D42E2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3BFBF94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97A2A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04732BC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672493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1D9FC97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A4D808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5A492BD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44248F2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995C60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B3B19DF" w14:textId="77777777" w:rsidTr="00B8343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2BBF9B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306862B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F9FA9A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22237F5F" w14:textId="77777777" w:rsidTr="00B8343B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55C431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85F92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1B54C4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33C0F4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17F93C1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6DA322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BC30FC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4541510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5CE96E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0436D35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6540E6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1B8931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EF390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46CE9A3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  <w:p w14:paraId="714BEF59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92A211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4F811B0F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5C1508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043B802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79AFE64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C212B2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833C52B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6F7E897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0FA2B00A" w14:textId="77777777" w:rsidR="0037302D" w:rsidRPr="0037302D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483889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40ADD5D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67F21696" w14:textId="77777777" w:rsidR="0037302D" w:rsidRPr="0037302D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596523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989D816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3E519336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51FE228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2333E2B6" w14:textId="77777777" w:rsidR="0037302D" w:rsidRPr="009A5587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188D3337" w14:textId="77777777" w:rsidR="0037302D" w:rsidRPr="009A5587" w:rsidRDefault="0037302D" w:rsidP="00B8343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7BF28950" w14:textId="77777777" w:rsidR="0037302D" w:rsidRPr="009A5587" w:rsidRDefault="0037302D" w:rsidP="00B8343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28AB514" w14:textId="77777777" w:rsidR="0037302D" w:rsidRPr="009A5587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37302D" w:rsidRPr="009A5587" w14:paraId="10AD689D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A895B61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62836D21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66FE8379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D0695CB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</w:tr>
      <w:tr w:rsidR="0037302D" w:rsidRPr="0037302D" w14:paraId="62E2201F" w14:textId="77777777" w:rsidTr="00B8343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92F6A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0C0E01B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063E20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4ED5ECB3" w14:textId="77777777" w:rsidTr="00B8343B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7F7245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3A311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6791EA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F99156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FB94A9B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FE66D4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45FB76B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B0530C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12E13C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B45FD6B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26FCE4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2649A64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7CD0E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9660E7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A4D2851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717B3F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135F9FC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681BD6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A4D15E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3017934" w14:textId="77777777" w:rsidTr="00B8343B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D105B2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0785DC0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3557ECB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à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20E3F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4DD6A9D6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  <w:p w14:paraId="3F3E638A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7D751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5959A69B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A9379C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36B4E3B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5490314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ABF562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4484F6FE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F59733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05A67FFE" w14:textId="77777777" w:rsidR="0037302D" w:rsidRPr="0037302D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88F9C8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24E34493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3DCA89DA" w14:textId="77777777" w:rsidR="0037302D" w:rsidRPr="0037302D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1750D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F85A12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25C47F26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C04383A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08EDEDA1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2AC1E3D3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4DE12E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5C2E1933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E4E9BC2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28BA6235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11564121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0D5978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041B0F54" w14:textId="77777777" w:rsidTr="00B834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F8993BD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0BF5AE2D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6B27B934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DF8FD51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E06A60" w:rsidRPr="00B45358" w14:paraId="352BF56B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D27C99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1A6D1839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6646F3EF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08FEA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331D220F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B05C6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D6F70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CE8B6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C69E13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AB067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23A241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421452BB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20B6B5D7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C6AADC8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43999FBB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91AD1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AB05C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089D3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B855573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E06A60" w:rsidRPr="00B45358" w14:paraId="057188AB" w14:textId="77777777" w:rsidTr="00E6003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272DF23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3BE736AE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30297985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227A1A8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E06A60" w:rsidRPr="00B45358" w14:paraId="44FDE225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F94CB67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3A4C32F7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184C1403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commerce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A8683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0CB3F25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E65731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7302D" w:rsidRPr="009A5587" w14:paraId="79AA2540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AD991B6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67B7DF03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13F36583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8A09E2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0F63F5B9" w14:textId="77777777" w:rsidR="0037302D" w:rsidRPr="0037302D" w:rsidRDefault="0037302D" w:rsidP="0037302D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37302D" w:rsidRPr="0037302D" w14:paraId="27684B29" w14:textId="77777777" w:rsidTr="00B8343B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08D67C39" w14:textId="77777777" w:rsidR="0037302D" w:rsidRPr="0037302D" w:rsidRDefault="0037302D" w:rsidP="0037302D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 xml:space="preserve">Cotraitant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3</w:t>
            </w:r>
          </w:p>
        </w:tc>
      </w:tr>
      <w:tr w:rsidR="0037302D" w:rsidRPr="0037302D" w14:paraId="77868C4C" w14:textId="77777777" w:rsidTr="00B834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181D1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231FDF5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18C8792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DDCB7D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0EE38F4" w14:textId="77777777" w:rsidTr="00B8343B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FC138D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32AE8C6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4D7F2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1148B75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C36E4A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46A4D9FB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E0BA62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2FF22B3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7871BF3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EC27F9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E273B34" w14:textId="77777777" w:rsidTr="00B8343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D4B592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0EA75D3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5B00E7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5221BAD1" w14:textId="77777777" w:rsidTr="00B8343B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217032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E17B3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403FAFD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64A797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AA37A12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308CAC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359036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78E338B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00493B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78FD6B78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C8ECCE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D583F0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77638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8315C3F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  <w:p w14:paraId="18ACDDEA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ACA2BC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25FAA809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D10CB1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784AF10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6E0CF5E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24180E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A259C0A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C0D28C2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FE14988" w14:textId="77777777" w:rsidR="0037302D" w:rsidRPr="0037302D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CEC2F1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57197DE7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07FFE568" w14:textId="77777777" w:rsidR="0037302D" w:rsidRPr="0037302D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107C20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676E46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19A88909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FDFE3D4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2B341EB3" w14:textId="77777777" w:rsidR="0037302D" w:rsidRPr="009A5587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098A74F9" w14:textId="77777777" w:rsidR="0037302D" w:rsidRPr="009A5587" w:rsidRDefault="0037302D" w:rsidP="00B8343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1FB633EC" w14:textId="77777777" w:rsidR="0037302D" w:rsidRPr="009A5587" w:rsidRDefault="0037302D" w:rsidP="00B8343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BF2B8CE" w14:textId="77777777" w:rsidR="0037302D" w:rsidRPr="009A5587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37302D" w:rsidRPr="009A5587" w14:paraId="40C6B299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19DDBB5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5002ACDC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11AE4260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535172B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</w:tr>
      <w:tr w:rsidR="0037302D" w:rsidRPr="0037302D" w14:paraId="3B03F8D0" w14:textId="77777777" w:rsidTr="00B8343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1BE799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234B5FD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A76CC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89D114F" w14:textId="77777777" w:rsidTr="00B8343B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26D0F1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E8C2C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1885ACA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B3C6FE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22171CF3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CADE63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66639C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0AC45BB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9FE768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74F9EA54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BBE575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00288B6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77D0B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58E08F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2D075CED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29F7E1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2BB62A6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0686762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F6FBF3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79814C7" w14:textId="77777777" w:rsidTr="00B8343B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E84AF9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134FFB6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7E6BB0C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à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6A65E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00D499C1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  <w:p w14:paraId="771B291F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8058A5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78724021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061D77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2494649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6BE31B8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2A4698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5EB5CF87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2132022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2C4A9B8" w14:textId="77777777" w:rsidR="0037302D" w:rsidRPr="0037302D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AFCADE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2C066404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0C37BE3B" w14:textId="77777777" w:rsidR="0037302D" w:rsidRPr="0037302D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898991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46F58FE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75BA0ED0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FE76447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6AFEE9C2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505A9BF4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F1DCFCF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150F7D62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DD740DD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45E04F80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4956CD06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2042BC2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6ED0CE64" w14:textId="77777777" w:rsidTr="00B834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E49CC28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4029CCCF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1EA2F678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CD62831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E06A60" w:rsidRPr="00B45358" w14:paraId="5F8ECF7B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B8AD66D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7850F66D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550AA3D7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3C4CD8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685CB6D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DFFF3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4E02D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D0F97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FECC4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EEAFC7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DA6127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25CDD25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40A02E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F1F4351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1D6678FB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3C0714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E8789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65EE2D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A6F013A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E06A60" w:rsidRPr="00B45358" w14:paraId="5E1C9036" w14:textId="77777777" w:rsidTr="00E6003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4BA917B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046BCF77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3702A90D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C1C20A0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E06A60" w:rsidRPr="00B45358" w14:paraId="60374BC5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8D54BA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79C3E596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6B4B93DD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commerce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748689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0A5A1C5A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DFE4F5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7302D" w:rsidRPr="009A5587" w14:paraId="208D6E22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462AC1E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1871D5CA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62236685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20E8BE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6CC6CF2A" w14:textId="77777777" w:rsidR="0037302D" w:rsidRDefault="0037302D" w:rsidP="00DC296B">
      <w:pPr>
        <w:ind w:left="-284"/>
        <w:rPr>
          <w:rFonts w:ascii="Marianne" w:hAnsi="Marianne"/>
          <w:szCs w:val="20"/>
        </w:rPr>
      </w:pPr>
    </w:p>
    <w:p w14:paraId="220673AC" w14:textId="0A6D01F7" w:rsidR="00DC296B" w:rsidRPr="009A5587" w:rsidRDefault="00DC296B" w:rsidP="00DC296B">
      <w:pPr>
        <w:ind w:left="-284"/>
        <w:rPr>
          <w:rFonts w:ascii="Marianne" w:hAnsi="Marianne"/>
        </w:rPr>
      </w:pPr>
      <w:r w:rsidRPr="009A5587">
        <w:rPr>
          <w:rFonts w:ascii="Marianne" w:hAnsi="Marianne"/>
          <w:szCs w:val="20"/>
        </w:rPr>
        <w:t xml:space="preserve">après avoir pris connaissance du Cahier des Clauses Administratives Particulières (CCAP) </w:t>
      </w:r>
      <w:r w:rsidR="00FF015E">
        <w:rPr>
          <w:rFonts w:ascii="Marianne" w:hAnsi="Marianne"/>
          <w:szCs w:val="20"/>
        </w:rPr>
        <w:t xml:space="preserve">du </w:t>
      </w:r>
      <w:r w:rsidR="00826855">
        <w:rPr>
          <w:rFonts w:ascii="Marianne" w:hAnsi="Marianne"/>
          <w:szCs w:val="20"/>
        </w:rPr>
        <w:t>27/03/2026</w:t>
      </w:r>
      <w:r w:rsidRPr="009A5587">
        <w:rPr>
          <w:rFonts w:ascii="Marianne" w:hAnsi="Marianne"/>
          <w:b/>
          <w:bCs/>
          <w:szCs w:val="20"/>
        </w:rPr>
        <w:t xml:space="preserve"> </w:t>
      </w:r>
      <w:r w:rsidRPr="009A5587">
        <w:rPr>
          <w:rFonts w:ascii="Marianne" w:hAnsi="Marianne"/>
          <w:szCs w:val="20"/>
        </w:rPr>
        <w:t xml:space="preserve">et des documents qui y sont mentionnés, </w:t>
      </w:r>
      <w:r w:rsidRPr="009A5587">
        <w:rPr>
          <w:rFonts w:ascii="Marianne" w:hAnsi="Marianne"/>
        </w:rPr>
        <w:t>nous engageons sans réserve, en tant que cotraitants groupés conjoints avec mandataire solidaire, représentés par :</w:t>
      </w:r>
    </w:p>
    <w:p w14:paraId="6C90593C" w14:textId="77777777" w:rsidR="00DC296B" w:rsidRPr="009A5587" w:rsidRDefault="00DC296B" w:rsidP="00DC296B">
      <w:pPr>
        <w:ind w:left="-284"/>
        <w:rPr>
          <w:rFonts w:ascii="Marianne" w:hAnsi="Marianne"/>
        </w:rPr>
      </w:pPr>
    </w:p>
    <w:p w14:paraId="78BC4522" w14:textId="77777777" w:rsidR="00DC296B" w:rsidRPr="009A5587" w:rsidRDefault="00DC296B" w:rsidP="00DC296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69B530BF" w14:textId="77777777" w:rsidR="00DC296B" w:rsidRPr="009A5587" w:rsidRDefault="00DC296B" w:rsidP="00DC296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671BF1EA" w14:textId="77777777" w:rsidR="00DC296B" w:rsidRPr="009A5587" w:rsidRDefault="00DC296B" w:rsidP="00DC296B">
      <w:pPr>
        <w:spacing w:before="120"/>
        <w:ind w:left="-284"/>
        <w:rPr>
          <w:rFonts w:ascii="Marianne" w:hAnsi="Marianne"/>
        </w:rPr>
      </w:pPr>
      <w:r w:rsidRPr="009A5587">
        <w:rPr>
          <w:rFonts w:ascii="Marianne" w:hAnsi="Marianne"/>
        </w:rPr>
        <w:t xml:space="preserve">à exécuter les prestations </w:t>
      </w:r>
      <w:r w:rsidRPr="009A5587">
        <w:rPr>
          <w:rFonts w:ascii="Marianne" w:hAnsi="Marianne"/>
          <w:b/>
        </w:rPr>
        <w:t>du lot désigné en page 1</w:t>
      </w:r>
      <w:r w:rsidRPr="009A5587">
        <w:rPr>
          <w:rFonts w:ascii="Marianne" w:hAnsi="Marianne"/>
        </w:rPr>
        <w:t xml:space="preserve"> du présent Acte d'Engagement (AE) dans les conditions ci-après définies.</w:t>
      </w:r>
    </w:p>
    <w:p w14:paraId="361C98BE" w14:textId="77777777" w:rsidR="00DC296B" w:rsidRPr="009A5587" w:rsidRDefault="00DC296B" w:rsidP="00DC296B">
      <w:pPr>
        <w:ind w:left="-284"/>
        <w:rPr>
          <w:rFonts w:ascii="Marianne" w:hAnsi="Marianne"/>
        </w:rPr>
      </w:pPr>
    </w:p>
    <w:p w14:paraId="021C78BC" w14:textId="77777777" w:rsidR="0065498B" w:rsidRPr="009A5587" w:rsidRDefault="00DC296B" w:rsidP="00DC296B">
      <w:pPr>
        <w:pStyle w:val="Paragraphe"/>
        <w:spacing w:before="0"/>
        <w:ind w:left="-284"/>
        <w:rPr>
          <w:rStyle w:val="Policepardfaut3"/>
          <w:rFonts w:ascii="Marianne" w:hAnsi="Marianne"/>
          <w:color w:val="000000"/>
        </w:rPr>
      </w:pPr>
      <w:r w:rsidRPr="009A5587">
        <w:rPr>
          <w:rFonts w:ascii="Marianne" w:hAnsi="Marianne"/>
          <w:szCs w:val="20"/>
        </w:rPr>
        <w:t xml:space="preserve">L’offre ainsi présentée ne nous lie toutefois que si son acceptation nous est notifiée dans un délai de </w:t>
      </w:r>
      <w:bookmarkStart w:id="3" w:name="A1_p2B_a"/>
      <w:r w:rsidRPr="009A5587">
        <w:rPr>
          <w:rFonts w:ascii="Marianne" w:hAnsi="Marianne"/>
          <w:szCs w:val="20"/>
        </w:rPr>
        <w:t>180 jours</w:t>
      </w:r>
      <w:bookmarkEnd w:id="3"/>
      <w:r w:rsidRPr="009A5587">
        <w:rPr>
          <w:rFonts w:ascii="Marianne" w:hAnsi="Marianne"/>
          <w:szCs w:val="20"/>
        </w:rPr>
        <w:t xml:space="preserve"> à compter de la date limite de remise des plis fixée par le RC </w:t>
      </w:r>
      <w:r w:rsidRPr="009A5587">
        <w:rPr>
          <w:rStyle w:val="Policepardfaut3"/>
          <w:rFonts w:ascii="Marianne" w:hAnsi="Marianne"/>
          <w:color w:val="000000"/>
        </w:rPr>
        <w:t>ou en cas de négociation, à compter de la date fixée pour la remise des propositions négociées</w:t>
      </w:r>
    </w:p>
    <w:p w14:paraId="19507142" w14:textId="77777777" w:rsidR="00DC296B" w:rsidRPr="009A5587" w:rsidRDefault="00DC296B" w:rsidP="00DC296B">
      <w:pPr>
        <w:pStyle w:val="Paragraphe"/>
        <w:spacing w:before="0"/>
        <w:ind w:left="-284"/>
        <w:rPr>
          <w:rFonts w:ascii="Marianne" w:hAnsi="Marianne"/>
        </w:rPr>
      </w:pPr>
    </w:p>
    <w:p w14:paraId="3E15A3DB" w14:textId="77777777" w:rsidR="00DC296B" w:rsidRPr="009A5587" w:rsidRDefault="00DC296B" w:rsidP="00DC296B">
      <w:pPr>
        <w:pStyle w:val="Paragraphe"/>
        <w:spacing w:before="0"/>
        <w:ind w:left="-284"/>
        <w:rPr>
          <w:rFonts w:ascii="Marianne" w:hAnsi="Marianne"/>
        </w:rPr>
      </w:pPr>
    </w:p>
    <w:p w14:paraId="5F3BDFD9" w14:textId="77777777" w:rsidR="0065498B" w:rsidRPr="009A5587" w:rsidRDefault="0065498B" w:rsidP="00DC296B">
      <w:pPr>
        <w:pStyle w:val="Titre1"/>
        <w:spacing w:before="0" w:after="0"/>
        <w:rPr>
          <w:rFonts w:ascii="Marianne" w:hAnsi="Marianne"/>
        </w:rPr>
      </w:pPr>
      <w:r w:rsidRPr="009A5587">
        <w:rPr>
          <w:rFonts w:ascii="Marianne" w:hAnsi="Marianne"/>
        </w:rPr>
        <w:t>ARTICLE 2. PRIX</w:t>
      </w:r>
    </w:p>
    <w:p w14:paraId="17077920" w14:textId="77777777" w:rsidR="0065498B" w:rsidRPr="009A5587" w:rsidRDefault="0065498B">
      <w:pPr>
        <w:pStyle w:val="Titre2"/>
        <w:spacing w:before="120" w:after="120"/>
        <w:ind w:hanging="284"/>
        <w:rPr>
          <w:rFonts w:ascii="Marianne" w:hAnsi="Marianne"/>
          <w:sz w:val="20"/>
          <w:szCs w:val="20"/>
        </w:rPr>
      </w:pPr>
      <w:r w:rsidRPr="009A5587">
        <w:rPr>
          <w:rFonts w:ascii="Marianne" w:hAnsi="Marianne"/>
        </w:rPr>
        <w:t>2-1. Montant du marché</w:t>
      </w:r>
    </w:p>
    <w:p w14:paraId="14BE8CAE" w14:textId="77777777" w:rsidR="0065498B" w:rsidRPr="009A5587" w:rsidRDefault="0065498B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9A5587">
        <w:rPr>
          <w:rFonts w:ascii="Marianne" w:hAnsi="Marianne"/>
          <w:sz w:val="20"/>
          <w:szCs w:val="20"/>
        </w:rPr>
        <w:t>L’offre de prix est établie sur la base des conditions économiques en vigueur au mois m</w:t>
      </w:r>
      <w:r w:rsidRPr="009A5587">
        <w:rPr>
          <w:rFonts w:ascii="Marianne" w:hAnsi="Marianne"/>
          <w:sz w:val="20"/>
          <w:szCs w:val="20"/>
          <w:vertAlign w:val="subscript"/>
        </w:rPr>
        <w:t>0</w:t>
      </w:r>
      <w:r w:rsidRPr="009A5587">
        <w:rPr>
          <w:rFonts w:ascii="Marianne" w:hAnsi="Marianne"/>
          <w:sz w:val="20"/>
          <w:szCs w:val="20"/>
        </w:rPr>
        <w:t xml:space="preserve"> fixé en page 1 du présent AE.</w:t>
      </w:r>
    </w:p>
    <w:p w14:paraId="2627BD2A" w14:textId="77777777" w:rsidR="00B36945" w:rsidRDefault="00B36945" w:rsidP="00B36945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B45358">
        <w:rPr>
          <w:rFonts w:ascii="Marianne" w:hAnsi="Marianne"/>
          <w:sz w:val="20"/>
          <w:szCs w:val="20"/>
        </w:rPr>
        <w:t>Les modalités de variation des prix sont fixées à l’article 3-3 du CCAP.</w:t>
      </w:r>
    </w:p>
    <w:p w14:paraId="12D36C23" w14:textId="77777777" w:rsidR="001D4BA0" w:rsidRDefault="001D4BA0" w:rsidP="001D4BA0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Il n’est pas prévu de décomposition en tranche.</w:t>
      </w:r>
    </w:p>
    <w:p w14:paraId="302601A7" w14:textId="1D745451" w:rsidR="0065498B" w:rsidRPr="001D4BA0" w:rsidRDefault="0065498B" w:rsidP="001D4BA0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1D4BA0">
        <w:rPr>
          <w:rFonts w:ascii="Marianne" w:hAnsi="Marianne"/>
          <w:sz w:val="20"/>
          <w:szCs w:val="20"/>
        </w:rPr>
        <w:t xml:space="preserve">Les travaux du </w:t>
      </w:r>
      <w:r w:rsidRPr="001D4BA0">
        <w:rPr>
          <w:rFonts w:ascii="Marianne" w:hAnsi="Marianne"/>
          <w:b/>
          <w:sz w:val="20"/>
          <w:szCs w:val="20"/>
        </w:rPr>
        <w:t xml:space="preserve">lot </w:t>
      </w:r>
      <w:r w:rsidRPr="001D4BA0">
        <w:rPr>
          <w:rFonts w:ascii="Marianne" w:hAnsi="Marianne"/>
          <w:sz w:val="20"/>
          <w:szCs w:val="20"/>
        </w:rPr>
        <w:t>pour lequel nous nous engageons seront rémunérés par application d’un prix global et forfaitaire, en euros, égal à :</w:t>
      </w:r>
    </w:p>
    <w:tbl>
      <w:tblPr>
        <w:tblW w:w="0" w:type="auto"/>
        <w:tblInd w:w="-2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65498B" w:rsidRPr="001D4BA0" w14:paraId="64B0FEF8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3D1A1FB0" w14:textId="77777777" w:rsidR="0065498B" w:rsidRPr="001D4BA0" w:rsidRDefault="0065498B">
            <w:pPr>
              <w:keepNext/>
              <w:numPr>
                <w:ilvl w:val="0"/>
                <w:numId w:val="3"/>
              </w:numPr>
              <w:tabs>
                <w:tab w:val="left" w:pos="2272"/>
              </w:tabs>
              <w:snapToGrid w:val="0"/>
              <w:rPr>
                <w:rFonts w:ascii="Marianne" w:hAnsi="Marianne"/>
                <w:szCs w:val="20"/>
              </w:rPr>
            </w:pPr>
            <w:r w:rsidRPr="001D4BA0">
              <w:rPr>
                <w:rFonts w:ascii="Marianne" w:hAnsi="Marianne"/>
                <w:szCs w:val="20"/>
              </w:rPr>
              <w:t>Montant hors TVA</w:t>
            </w:r>
            <w:r w:rsidRPr="001D4BA0">
              <w:rPr>
                <w:rFonts w:ascii="Marianne" w:hAnsi="Marianne"/>
                <w:b/>
                <w:szCs w:val="20"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E3E695F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  <w:p w14:paraId="2B5D3176" w14:textId="77777777" w:rsidR="0065498B" w:rsidRPr="001D4BA0" w:rsidRDefault="0065498B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3F4E70" w14:textId="77777777" w:rsidR="0065498B" w:rsidRPr="001D4BA0" w:rsidRDefault="0065498B">
            <w:pPr>
              <w:snapToGrid w:val="0"/>
              <w:rPr>
                <w:rFonts w:ascii="Marianne" w:hAnsi="Marianne"/>
                <w:szCs w:val="20"/>
              </w:rPr>
            </w:pPr>
          </w:p>
        </w:tc>
      </w:tr>
      <w:tr w:rsidR="0065498B" w:rsidRPr="001D4BA0" w14:paraId="3F38BF84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75325997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27A3EC78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56B37FC0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</w:tr>
      <w:tr w:rsidR="0065498B" w:rsidRPr="001D4BA0" w14:paraId="02A20AF3" w14:textId="77777777">
        <w:tc>
          <w:tcPr>
            <w:tcW w:w="2338" w:type="dxa"/>
            <w:shd w:val="clear" w:color="auto" w:fill="auto"/>
            <w:vAlign w:val="center"/>
          </w:tcPr>
          <w:p w14:paraId="7F1811D3" w14:textId="77777777" w:rsidR="0065498B" w:rsidRPr="001D4BA0" w:rsidRDefault="0065498B">
            <w:pPr>
              <w:keepNext/>
              <w:numPr>
                <w:ilvl w:val="0"/>
                <w:numId w:val="4"/>
              </w:numPr>
              <w:tabs>
                <w:tab w:val="left" w:pos="2272"/>
              </w:tabs>
              <w:snapToGrid w:val="0"/>
              <w:rPr>
                <w:rFonts w:ascii="Marianne" w:hAnsi="Marianne"/>
                <w:szCs w:val="20"/>
              </w:rPr>
            </w:pPr>
            <w:r w:rsidRPr="001D4BA0">
              <w:rPr>
                <w:rFonts w:ascii="Marianne" w:hAnsi="Marianne"/>
                <w:szCs w:val="20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70DAEA" w14:textId="77777777" w:rsidR="0065498B" w:rsidRPr="001D4BA0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1D4BA0">
              <w:rPr>
                <w:rFonts w:ascii="Marianne" w:hAnsi="Marianne"/>
                <w:szCs w:val="20"/>
              </w:rP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8B283C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  <w:r w:rsidRPr="001D4BA0">
              <w:rPr>
                <w:rFonts w:ascii="Marianne" w:eastAsia="Times New Roman" w:hAnsi="Marianne"/>
                <w:szCs w:val="20"/>
              </w:rPr>
              <w:t xml:space="preserve"> </w:t>
            </w:r>
            <w:r w:rsidRPr="001D4BA0">
              <w:rPr>
                <w:rFonts w:ascii="Marianne" w:hAnsi="Marianne"/>
                <w:szCs w:val="20"/>
              </w:rP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A936ED9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  <w:p w14:paraId="151047A3" w14:textId="77777777" w:rsidR="0065498B" w:rsidRPr="001D4BA0" w:rsidRDefault="0065498B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98F2A9" w14:textId="77777777" w:rsidR="0065498B" w:rsidRPr="001D4BA0" w:rsidRDefault="0065498B">
            <w:pPr>
              <w:snapToGrid w:val="0"/>
              <w:rPr>
                <w:rFonts w:ascii="Marianne" w:hAnsi="Marianne"/>
                <w:szCs w:val="20"/>
              </w:rPr>
            </w:pPr>
          </w:p>
        </w:tc>
      </w:tr>
      <w:tr w:rsidR="0065498B" w:rsidRPr="001D4BA0" w14:paraId="67EAEA89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1D8ABFAE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6EE840EA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5F0F4585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</w:tr>
      <w:tr w:rsidR="0065498B" w:rsidRPr="001D4BA0" w14:paraId="6F31DDF5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3A348733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C338BEB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308B686D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</w:tr>
      <w:tr w:rsidR="0065498B" w:rsidRPr="001D4BA0" w14:paraId="7D3C0BE8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671D0154" w14:textId="77777777" w:rsidR="0065498B" w:rsidRPr="001D4BA0" w:rsidRDefault="0065498B">
            <w:pPr>
              <w:numPr>
                <w:ilvl w:val="0"/>
                <w:numId w:val="5"/>
              </w:numPr>
              <w:tabs>
                <w:tab w:val="left" w:pos="2272"/>
              </w:tabs>
              <w:snapToGrid w:val="0"/>
              <w:rPr>
                <w:rFonts w:ascii="Marianne" w:hAnsi="Marianne"/>
                <w:szCs w:val="20"/>
              </w:rPr>
            </w:pPr>
            <w:r w:rsidRPr="001D4BA0">
              <w:rPr>
                <w:rFonts w:ascii="Marianne" w:hAnsi="Marianne"/>
                <w:szCs w:val="20"/>
              </w:rP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EC8E122" w14:textId="77777777" w:rsidR="0065498B" w:rsidRPr="001D4BA0" w:rsidRDefault="0065498B">
            <w:pPr>
              <w:snapToGrid w:val="0"/>
              <w:rPr>
                <w:rFonts w:ascii="Marianne" w:hAnsi="Marianne"/>
                <w:szCs w:val="20"/>
              </w:rPr>
            </w:pPr>
          </w:p>
          <w:p w14:paraId="5B71CB96" w14:textId="77777777" w:rsidR="0065498B" w:rsidRPr="001D4BA0" w:rsidRDefault="0065498B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79C2B75" w14:textId="77777777" w:rsidR="0065498B" w:rsidRPr="001D4BA0" w:rsidRDefault="0065498B">
            <w:pPr>
              <w:snapToGrid w:val="0"/>
              <w:rPr>
                <w:rFonts w:ascii="Marianne" w:hAnsi="Marianne"/>
                <w:szCs w:val="20"/>
              </w:rPr>
            </w:pPr>
          </w:p>
        </w:tc>
      </w:tr>
      <w:tr w:rsidR="0065498B" w:rsidRPr="001D4BA0" w14:paraId="2EB8D89D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03A1AC69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6C5FE5A0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35F90EC8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</w:tr>
      <w:tr w:rsidR="0065498B" w:rsidRPr="001D4BA0" w14:paraId="6502DD27" w14:textId="77777777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45ABD3B" w14:textId="77777777" w:rsidR="0065498B" w:rsidRPr="001D4BA0" w:rsidRDefault="0065498B">
            <w:pPr>
              <w:keepNext/>
              <w:snapToGrid w:val="0"/>
              <w:ind w:left="284"/>
              <w:rPr>
                <w:rFonts w:ascii="Marianne" w:hAnsi="Marianne"/>
                <w:szCs w:val="20"/>
              </w:rPr>
            </w:pPr>
            <w:r w:rsidRPr="001D4BA0">
              <w:rPr>
                <w:rFonts w:ascii="Marianne" w:hAnsi="Marianne"/>
                <w:szCs w:val="20"/>
              </w:rP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281A2AC5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E79319" w14:textId="77777777" w:rsidR="0065498B" w:rsidRPr="001D4BA0" w:rsidRDefault="0065498B">
            <w:pPr>
              <w:snapToGrid w:val="0"/>
              <w:rPr>
                <w:rFonts w:ascii="Marianne" w:hAnsi="Marianne"/>
                <w:szCs w:val="20"/>
              </w:rPr>
            </w:pPr>
          </w:p>
        </w:tc>
      </w:tr>
      <w:tr w:rsidR="0065498B" w:rsidRPr="001D4BA0" w14:paraId="5CB8D727" w14:textId="7777777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9EB0E6A" w14:textId="77777777" w:rsidR="0065498B" w:rsidRPr="001D4BA0" w:rsidRDefault="0065498B">
            <w:pPr>
              <w:snapToGrid w:val="0"/>
              <w:rPr>
                <w:rFonts w:ascii="Marianne" w:hAnsi="Marianne"/>
                <w:szCs w:val="20"/>
              </w:rPr>
            </w:pPr>
          </w:p>
          <w:p w14:paraId="0994CBE8" w14:textId="77777777" w:rsidR="0065498B" w:rsidRPr="001D4BA0" w:rsidRDefault="0065498B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5F3D21" w14:textId="77777777" w:rsidR="0065498B" w:rsidRPr="001D4BA0" w:rsidRDefault="0065498B">
            <w:pPr>
              <w:snapToGrid w:val="0"/>
              <w:rPr>
                <w:rFonts w:ascii="Marianne" w:hAnsi="Marianne"/>
                <w:szCs w:val="20"/>
              </w:rPr>
            </w:pPr>
          </w:p>
        </w:tc>
      </w:tr>
    </w:tbl>
    <w:p w14:paraId="72AE2D0E" w14:textId="77777777" w:rsidR="001D4BA0" w:rsidRDefault="001D4BA0" w:rsidP="00B36945">
      <w:pPr>
        <w:rPr>
          <w:rFonts w:ascii="Marianne" w:hAnsi="Marianne"/>
          <w:szCs w:val="20"/>
        </w:rPr>
      </w:pPr>
    </w:p>
    <w:p w14:paraId="289381F3" w14:textId="77777777" w:rsidR="009F7C94" w:rsidRPr="001D4BA0" w:rsidRDefault="009F7C94" w:rsidP="009F7C94">
      <w:pPr>
        <w:rPr>
          <w:rFonts w:ascii="Marianne" w:hAnsi="Marianne"/>
          <w:b/>
          <w:bCs/>
          <w:szCs w:val="20"/>
          <w:u w:val="single"/>
        </w:rPr>
      </w:pPr>
      <w:r w:rsidRPr="001D4BA0">
        <w:rPr>
          <w:rFonts w:ascii="Marianne" w:hAnsi="Marianne"/>
          <w:b/>
          <w:bCs/>
          <w:szCs w:val="20"/>
          <w:u w:val="single"/>
        </w:rPr>
        <w:t>Valorisation des prestations supplémentaires</w:t>
      </w:r>
      <w:r>
        <w:rPr>
          <w:rFonts w:ascii="Marianne" w:hAnsi="Marianne"/>
          <w:b/>
          <w:bCs/>
          <w:szCs w:val="20"/>
          <w:u w:val="single"/>
        </w:rPr>
        <w:t xml:space="preserve"> éventuelles</w:t>
      </w:r>
    </w:p>
    <w:p w14:paraId="3DECFEA6" w14:textId="77777777" w:rsidR="009F7C94" w:rsidRPr="001D4BA0" w:rsidRDefault="009F7C94" w:rsidP="009F7C94">
      <w:pPr>
        <w:rPr>
          <w:szCs w:val="20"/>
        </w:rPr>
      </w:pPr>
    </w:p>
    <w:p w14:paraId="47F2090F" w14:textId="77777777" w:rsidR="009F7C94" w:rsidRDefault="009F7C94" w:rsidP="009F7C94">
      <w:pPr>
        <w:rPr>
          <w:szCs w:val="20"/>
        </w:rPr>
      </w:pPr>
    </w:p>
    <w:p w14:paraId="5304F538" w14:textId="77777777" w:rsidR="00A14720" w:rsidRPr="00F03C52" w:rsidRDefault="00A14720" w:rsidP="00A14720">
      <w:pPr>
        <w:pStyle w:val="Paragraphedeliste"/>
        <w:numPr>
          <w:ilvl w:val="0"/>
          <w:numId w:val="14"/>
        </w:numPr>
        <w:rPr>
          <w:rFonts w:ascii="Marianne" w:hAnsi="Marianne"/>
          <w:b/>
          <w:bCs/>
          <w:szCs w:val="20"/>
        </w:rPr>
      </w:pPr>
      <w:bookmarkStart w:id="4" w:name="_Hlk226109278"/>
      <w:r w:rsidRPr="00F03C52">
        <w:rPr>
          <w:rFonts w:ascii="Marianne" w:hAnsi="Marianne"/>
          <w:b/>
          <w:bCs/>
          <w:szCs w:val="20"/>
        </w:rPr>
        <w:t>Pour le lot 1 : intervention sur les réseaux existants poste 01.3</w:t>
      </w:r>
    </w:p>
    <w:p w14:paraId="004057B0" w14:textId="77777777" w:rsidR="00A14720" w:rsidRPr="001D4BA0" w:rsidRDefault="00A14720" w:rsidP="00A14720">
      <w:pPr>
        <w:rPr>
          <w:szCs w:val="20"/>
        </w:rPr>
      </w:pPr>
    </w:p>
    <w:tbl>
      <w:tblPr>
        <w:tblW w:w="9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1701"/>
        <w:gridCol w:w="1777"/>
      </w:tblGrid>
      <w:tr w:rsidR="00A14720" w:rsidRPr="001D4BA0" w14:paraId="0D2ECDE7" w14:textId="77777777" w:rsidTr="004F5BE0">
        <w:trPr>
          <w:trHeight w:val="620"/>
          <w:jc w:val="center"/>
        </w:trPr>
        <w:tc>
          <w:tcPr>
            <w:tcW w:w="6232" w:type="dxa"/>
            <w:shd w:val="clear" w:color="auto" w:fill="A5A5A5" w:themeFill="accent3"/>
            <w:vAlign w:val="center"/>
          </w:tcPr>
          <w:p w14:paraId="3F70B575" w14:textId="77777777" w:rsidR="00A14720" w:rsidRPr="00F711C9" w:rsidRDefault="00A14720" w:rsidP="004F5BE0">
            <w:pPr>
              <w:tabs>
                <w:tab w:val="left" w:pos="360"/>
              </w:tabs>
              <w:spacing w:after="62"/>
              <w:jc w:val="center"/>
              <w:textAlignment w:val="baseline"/>
              <w:rPr>
                <w:rFonts w:ascii="Marianne" w:hAnsi="Marianne" w:cs="Arial"/>
                <w:szCs w:val="20"/>
              </w:rPr>
            </w:pPr>
            <w:r w:rsidRPr="00F711C9">
              <w:rPr>
                <w:rFonts w:ascii="Marianne" w:hAnsi="Marianne" w:cs="Arial"/>
                <w:szCs w:val="20"/>
              </w:rPr>
              <w:t xml:space="preserve">PSE </w:t>
            </w:r>
          </w:p>
        </w:tc>
        <w:tc>
          <w:tcPr>
            <w:tcW w:w="1701" w:type="dxa"/>
            <w:shd w:val="clear" w:color="auto" w:fill="A5A5A5" w:themeFill="accent3"/>
            <w:vAlign w:val="center"/>
          </w:tcPr>
          <w:p w14:paraId="61EE1E06" w14:textId="77777777" w:rsidR="00A14720" w:rsidRPr="001D4BA0" w:rsidRDefault="00A14720" w:rsidP="004F5BE0">
            <w:pPr>
              <w:tabs>
                <w:tab w:val="left" w:pos="360"/>
              </w:tabs>
              <w:spacing w:after="62"/>
              <w:jc w:val="center"/>
              <w:textAlignment w:val="baseline"/>
              <w:rPr>
                <w:rFonts w:ascii="Marianne" w:hAnsi="Marianne" w:cs="Arial"/>
                <w:szCs w:val="20"/>
              </w:rPr>
            </w:pPr>
            <w:r w:rsidRPr="001D4BA0">
              <w:rPr>
                <w:rFonts w:ascii="Marianne" w:hAnsi="Marianne" w:cs="Arial"/>
                <w:szCs w:val="20"/>
              </w:rPr>
              <w:t>MONTANT HT</w:t>
            </w:r>
          </w:p>
        </w:tc>
        <w:tc>
          <w:tcPr>
            <w:tcW w:w="1777" w:type="dxa"/>
            <w:shd w:val="clear" w:color="auto" w:fill="A5A5A5" w:themeFill="accent3"/>
            <w:vAlign w:val="center"/>
          </w:tcPr>
          <w:p w14:paraId="0702B036" w14:textId="77777777" w:rsidR="00A14720" w:rsidRPr="001D4BA0" w:rsidRDefault="00A14720" w:rsidP="004F5BE0">
            <w:pPr>
              <w:tabs>
                <w:tab w:val="left" w:pos="360"/>
              </w:tabs>
              <w:spacing w:after="62"/>
              <w:jc w:val="center"/>
              <w:textAlignment w:val="baseline"/>
              <w:rPr>
                <w:rFonts w:ascii="Marianne" w:hAnsi="Marianne" w:cs="Arial"/>
                <w:szCs w:val="20"/>
              </w:rPr>
            </w:pPr>
            <w:r w:rsidRPr="001D4BA0">
              <w:rPr>
                <w:rFonts w:ascii="Marianne" w:hAnsi="Marianne" w:cs="Arial"/>
                <w:szCs w:val="20"/>
              </w:rPr>
              <w:t>MONTANT TTC</w:t>
            </w:r>
          </w:p>
        </w:tc>
      </w:tr>
      <w:tr w:rsidR="00A14720" w:rsidRPr="00F711C9" w14:paraId="5F74DEE8" w14:textId="77777777" w:rsidTr="004F5BE0">
        <w:trPr>
          <w:trHeight w:val="423"/>
          <w:jc w:val="center"/>
        </w:trPr>
        <w:tc>
          <w:tcPr>
            <w:tcW w:w="6232" w:type="dxa"/>
            <w:shd w:val="clear" w:color="auto" w:fill="auto"/>
          </w:tcPr>
          <w:p w14:paraId="579DD8EE" w14:textId="77777777" w:rsidR="00A14720" w:rsidRPr="00F711C9" w:rsidRDefault="00A14720" w:rsidP="004F5BE0">
            <w:pPr>
              <w:tabs>
                <w:tab w:val="left" w:pos="360"/>
              </w:tabs>
              <w:spacing w:after="62"/>
              <w:textAlignment w:val="baseline"/>
              <w:rPr>
                <w:rFonts w:ascii="Marianne" w:hAnsi="Marianne" w:cs="Arial"/>
                <w:szCs w:val="20"/>
              </w:rPr>
            </w:pPr>
            <w:r>
              <w:rPr>
                <w:rFonts w:ascii="Marianne" w:hAnsi="Marianne" w:cs="Arial"/>
                <w:szCs w:val="20"/>
              </w:rPr>
              <w:t>PSE n°1</w:t>
            </w:r>
          </w:p>
        </w:tc>
        <w:tc>
          <w:tcPr>
            <w:tcW w:w="1701" w:type="dxa"/>
          </w:tcPr>
          <w:p w14:paraId="5D97FD46" w14:textId="77777777" w:rsidR="00A14720" w:rsidRPr="00F711C9" w:rsidRDefault="00A14720" w:rsidP="004F5BE0">
            <w:pPr>
              <w:tabs>
                <w:tab w:val="left" w:pos="360"/>
              </w:tabs>
              <w:spacing w:after="62"/>
              <w:textAlignment w:val="baseline"/>
              <w:rPr>
                <w:rFonts w:ascii="Marianne" w:hAnsi="Marianne" w:cs="Arial"/>
                <w:szCs w:val="20"/>
              </w:rPr>
            </w:pPr>
          </w:p>
        </w:tc>
        <w:tc>
          <w:tcPr>
            <w:tcW w:w="1777" w:type="dxa"/>
          </w:tcPr>
          <w:p w14:paraId="2ADC45F7" w14:textId="77777777" w:rsidR="00A14720" w:rsidRPr="00F711C9" w:rsidRDefault="00A14720" w:rsidP="004F5BE0">
            <w:pPr>
              <w:tabs>
                <w:tab w:val="left" w:pos="360"/>
              </w:tabs>
              <w:spacing w:after="62"/>
              <w:textAlignment w:val="baseline"/>
              <w:rPr>
                <w:rFonts w:ascii="Marianne" w:hAnsi="Marianne" w:cs="Arial"/>
                <w:szCs w:val="20"/>
              </w:rPr>
            </w:pPr>
          </w:p>
        </w:tc>
      </w:tr>
      <w:bookmarkEnd w:id="4"/>
    </w:tbl>
    <w:p w14:paraId="219863BE" w14:textId="77777777" w:rsidR="00A14720" w:rsidRDefault="00A14720" w:rsidP="00A14720">
      <w:pPr>
        <w:spacing w:before="120" w:after="120"/>
        <w:rPr>
          <w:rFonts w:ascii="Marianne" w:hAnsi="Marianne"/>
          <w:b/>
          <w:kern w:val="0"/>
        </w:rPr>
      </w:pPr>
    </w:p>
    <w:p w14:paraId="6E37345B" w14:textId="77777777" w:rsidR="00A14720" w:rsidRPr="00F03C52" w:rsidRDefault="00A14720" w:rsidP="00A14720">
      <w:pPr>
        <w:pStyle w:val="Paragraphedeliste"/>
        <w:numPr>
          <w:ilvl w:val="0"/>
          <w:numId w:val="14"/>
        </w:numPr>
        <w:rPr>
          <w:rFonts w:ascii="Marianne" w:hAnsi="Marianne"/>
          <w:b/>
          <w:bCs/>
          <w:szCs w:val="20"/>
        </w:rPr>
      </w:pPr>
      <w:r w:rsidRPr="00F03C52">
        <w:rPr>
          <w:rFonts w:ascii="Marianne" w:hAnsi="Marianne"/>
          <w:b/>
          <w:bCs/>
          <w:szCs w:val="20"/>
        </w:rPr>
        <w:t>Pour le lot 3 : sécurisation du vide de la coursive étage poste 03.3</w:t>
      </w:r>
    </w:p>
    <w:p w14:paraId="56E07A13" w14:textId="77777777" w:rsidR="00A14720" w:rsidRPr="001D4BA0" w:rsidRDefault="00A14720" w:rsidP="00A14720">
      <w:pPr>
        <w:rPr>
          <w:szCs w:val="20"/>
        </w:rPr>
      </w:pPr>
    </w:p>
    <w:tbl>
      <w:tblPr>
        <w:tblW w:w="9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1701"/>
        <w:gridCol w:w="1777"/>
      </w:tblGrid>
      <w:tr w:rsidR="00A14720" w:rsidRPr="001D4BA0" w14:paraId="2AACB066" w14:textId="77777777" w:rsidTr="004F5BE0">
        <w:trPr>
          <w:trHeight w:val="620"/>
          <w:jc w:val="center"/>
        </w:trPr>
        <w:tc>
          <w:tcPr>
            <w:tcW w:w="6232" w:type="dxa"/>
            <w:shd w:val="clear" w:color="auto" w:fill="A5A5A5" w:themeFill="accent3"/>
            <w:vAlign w:val="center"/>
          </w:tcPr>
          <w:p w14:paraId="7CB7FDD8" w14:textId="77777777" w:rsidR="00A14720" w:rsidRPr="00F711C9" w:rsidRDefault="00A14720" w:rsidP="004F5BE0">
            <w:pPr>
              <w:tabs>
                <w:tab w:val="left" w:pos="360"/>
              </w:tabs>
              <w:spacing w:after="62"/>
              <w:jc w:val="center"/>
              <w:textAlignment w:val="baseline"/>
              <w:rPr>
                <w:rFonts w:ascii="Marianne" w:hAnsi="Marianne" w:cs="Arial"/>
                <w:szCs w:val="20"/>
              </w:rPr>
            </w:pPr>
            <w:r w:rsidRPr="00F711C9">
              <w:rPr>
                <w:rFonts w:ascii="Marianne" w:hAnsi="Marianne" w:cs="Arial"/>
                <w:szCs w:val="20"/>
              </w:rPr>
              <w:t xml:space="preserve">PSE </w:t>
            </w:r>
          </w:p>
        </w:tc>
        <w:tc>
          <w:tcPr>
            <w:tcW w:w="1701" w:type="dxa"/>
            <w:shd w:val="clear" w:color="auto" w:fill="A5A5A5" w:themeFill="accent3"/>
            <w:vAlign w:val="center"/>
          </w:tcPr>
          <w:p w14:paraId="39924A98" w14:textId="77777777" w:rsidR="00A14720" w:rsidRPr="001D4BA0" w:rsidRDefault="00A14720" w:rsidP="004F5BE0">
            <w:pPr>
              <w:tabs>
                <w:tab w:val="left" w:pos="360"/>
              </w:tabs>
              <w:spacing w:after="62"/>
              <w:jc w:val="center"/>
              <w:textAlignment w:val="baseline"/>
              <w:rPr>
                <w:rFonts w:ascii="Marianne" w:hAnsi="Marianne" w:cs="Arial"/>
                <w:szCs w:val="20"/>
              </w:rPr>
            </w:pPr>
            <w:r w:rsidRPr="001D4BA0">
              <w:rPr>
                <w:rFonts w:ascii="Marianne" w:hAnsi="Marianne" w:cs="Arial"/>
                <w:szCs w:val="20"/>
              </w:rPr>
              <w:t>MONTANT HT</w:t>
            </w:r>
          </w:p>
        </w:tc>
        <w:tc>
          <w:tcPr>
            <w:tcW w:w="1777" w:type="dxa"/>
            <w:shd w:val="clear" w:color="auto" w:fill="A5A5A5" w:themeFill="accent3"/>
            <w:vAlign w:val="center"/>
          </w:tcPr>
          <w:p w14:paraId="3C447E43" w14:textId="77777777" w:rsidR="00A14720" w:rsidRPr="001D4BA0" w:rsidRDefault="00A14720" w:rsidP="004F5BE0">
            <w:pPr>
              <w:tabs>
                <w:tab w:val="left" w:pos="360"/>
              </w:tabs>
              <w:spacing w:after="62"/>
              <w:jc w:val="center"/>
              <w:textAlignment w:val="baseline"/>
              <w:rPr>
                <w:rFonts w:ascii="Marianne" w:hAnsi="Marianne" w:cs="Arial"/>
                <w:szCs w:val="20"/>
              </w:rPr>
            </w:pPr>
            <w:r w:rsidRPr="001D4BA0">
              <w:rPr>
                <w:rFonts w:ascii="Marianne" w:hAnsi="Marianne" w:cs="Arial"/>
                <w:szCs w:val="20"/>
              </w:rPr>
              <w:t>MONTANT TTC</w:t>
            </w:r>
          </w:p>
        </w:tc>
      </w:tr>
      <w:tr w:rsidR="00A14720" w:rsidRPr="00F711C9" w14:paraId="42A993F4" w14:textId="77777777" w:rsidTr="004F5BE0">
        <w:trPr>
          <w:trHeight w:val="423"/>
          <w:jc w:val="center"/>
        </w:trPr>
        <w:tc>
          <w:tcPr>
            <w:tcW w:w="6232" w:type="dxa"/>
            <w:shd w:val="clear" w:color="auto" w:fill="auto"/>
          </w:tcPr>
          <w:p w14:paraId="3DF80DA6" w14:textId="77777777" w:rsidR="00A14720" w:rsidRPr="00F711C9" w:rsidRDefault="00A14720" w:rsidP="004F5BE0">
            <w:pPr>
              <w:tabs>
                <w:tab w:val="left" w:pos="360"/>
              </w:tabs>
              <w:spacing w:after="62"/>
              <w:textAlignment w:val="baseline"/>
              <w:rPr>
                <w:rFonts w:ascii="Marianne" w:hAnsi="Marianne" w:cs="Arial"/>
                <w:szCs w:val="20"/>
              </w:rPr>
            </w:pPr>
            <w:r>
              <w:rPr>
                <w:rFonts w:ascii="Marianne" w:hAnsi="Marianne" w:cs="Arial"/>
                <w:szCs w:val="20"/>
              </w:rPr>
              <w:t>PSE n°1</w:t>
            </w:r>
          </w:p>
        </w:tc>
        <w:tc>
          <w:tcPr>
            <w:tcW w:w="1701" w:type="dxa"/>
          </w:tcPr>
          <w:p w14:paraId="703075EA" w14:textId="77777777" w:rsidR="00A14720" w:rsidRPr="00F711C9" w:rsidRDefault="00A14720" w:rsidP="004F5BE0">
            <w:pPr>
              <w:tabs>
                <w:tab w:val="left" w:pos="360"/>
              </w:tabs>
              <w:spacing w:after="62"/>
              <w:textAlignment w:val="baseline"/>
              <w:rPr>
                <w:rFonts w:ascii="Marianne" w:hAnsi="Marianne" w:cs="Arial"/>
                <w:szCs w:val="20"/>
              </w:rPr>
            </w:pPr>
          </w:p>
        </w:tc>
        <w:tc>
          <w:tcPr>
            <w:tcW w:w="1777" w:type="dxa"/>
          </w:tcPr>
          <w:p w14:paraId="0E287F55" w14:textId="77777777" w:rsidR="00A14720" w:rsidRPr="00F711C9" w:rsidRDefault="00A14720" w:rsidP="004F5BE0">
            <w:pPr>
              <w:tabs>
                <w:tab w:val="left" w:pos="360"/>
              </w:tabs>
              <w:spacing w:after="62"/>
              <w:textAlignment w:val="baseline"/>
              <w:rPr>
                <w:rFonts w:ascii="Marianne" w:hAnsi="Marianne" w:cs="Arial"/>
                <w:szCs w:val="20"/>
              </w:rPr>
            </w:pPr>
          </w:p>
        </w:tc>
      </w:tr>
    </w:tbl>
    <w:p w14:paraId="73C8D5C2" w14:textId="77777777" w:rsidR="00A14720" w:rsidRDefault="00A14720" w:rsidP="009F7C94">
      <w:pPr>
        <w:rPr>
          <w:szCs w:val="20"/>
        </w:rPr>
      </w:pPr>
    </w:p>
    <w:p w14:paraId="09DDF3F3" w14:textId="77777777" w:rsidR="009F7C94" w:rsidRPr="001811F0" w:rsidRDefault="009F7C94" w:rsidP="009F7C94">
      <w:pPr>
        <w:spacing w:before="120" w:after="120"/>
        <w:rPr>
          <w:rFonts w:ascii="Marianne" w:hAnsi="Marianne"/>
          <w:kern w:val="0"/>
        </w:rPr>
      </w:pPr>
      <w:r w:rsidRPr="001811F0">
        <w:rPr>
          <w:rFonts w:ascii="Marianne" w:hAnsi="Marianne"/>
          <w:b/>
          <w:kern w:val="0"/>
        </w:rPr>
        <w:t>Décision du maître de l’ouvrage</w:t>
      </w:r>
    </w:p>
    <w:tbl>
      <w:tblPr>
        <w:tblW w:w="9653" w:type="dxa"/>
        <w:tblInd w:w="-9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"/>
        <w:gridCol w:w="1844"/>
        <w:gridCol w:w="1703"/>
        <w:gridCol w:w="1420"/>
        <w:gridCol w:w="3115"/>
        <w:gridCol w:w="130"/>
        <w:gridCol w:w="445"/>
        <w:gridCol w:w="499"/>
      </w:tblGrid>
      <w:tr w:rsidR="009F7C94" w:rsidRPr="001811F0" w14:paraId="019CCBCE" w14:textId="77777777" w:rsidTr="0084116B">
        <w:tc>
          <w:tcPr>
            <w:tcW w:w="9652" w:type="dxa"/>
            <w:gridSpan w:val="8"/>
            <w:shd w:val="clear" w:color="auto" w:fill="auto"/>
          </w:tcPr>
          <w:p w14:paraId="22E4673A" w14:textId="77777777" w:rsidR="009F7C94" w:rsidRPr="001811F0" w:rsidRDefault="009F7C94" w:rsidP="0084116B">
            <w:pPr>
              <w:keepNext/>
              <w:keepLines/>
              <w:snapToGrid w:val="0"/>
              <w:rPr>
                <w:rFonts w:ascii="Marianne" w:hAnsi="Marianne"/>
                <w:kern w:val="0"/>
              </w:rPr>
            </w:pPr>
            <w:r w:rsidRPr="001811F0">
              <w:rPr>
                <w:rFonts w:ascii="Marianne" w:hAnsi="Marianne"/>
                <w:kern w:val="0"/>
              </w:rPr>
              <w:t xml:space="preserve">Compte tenu de l’acceptation de la prestation supplémentaire éventuelle (P. S. E.) </w:t>
            </w:r>
          </w:p>
          <w:p w14:paraId="2F58ED85" w14:textId="77777777" w:rsidR="009F7C94" w:rsidRPr="001811F0" w:rsidRDefault="009F7C94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9F7C94" w:rsidRPr="001811F0" w14:paraId="29AA205A" w14:textId="77777777" w:rsidTr="0084116B">
        <w:trPr>
          <w:trHeight w:val="424"/>
        </w:trPr>
        <w:tc>
          <w:tcPr>
            <w:tcW w:w="496" w:type="dxa"/>
            <w:shd w:val="clear" w:color="auto" w:fill="auto"/>
          </w:tcPr>
          <w:p w14:paraId="7743520F" w14:textId="77777777" w:rsidR="009F7C94" w:rsidRPr="001811F0" w:rsidRDefault="009F7C94" w:rsidP="0084116B">
            <w:pPr>
              <w:keepNext/>
              <w:keepLines/>
              <w:snapToGrid w:val="0"/>
              <w:rPr>
                <w:rFonts w:ascii="Marianne" w:hAnsi="Marianne"/>
                <w:kern w:val="0"/>
              </w:rPr>
            </w:pPr>
            <w:r w:rsidRPr="001811F0">
              <w:rPr>
                <w:rFonts w:ascii="Marianne" w:hAnsi="Marianne"/>
                <w:kern w:val="0"/>
              </w:rPr>
              <w:t>n°</w:t>
            </w:r>
          </w:p>
        </w:tc>
        <w:tc>
          <w:tcPr>
            <w:tcW w:w="35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6CAFFA71" w14:textId="77777777" w:rsidR="009F7C94" w:rsidRPr="001811F0" w:rsidRDefault="009F7C94" w:rsidP="0084116B">
            <w:pPr>
              <w:keepNext/>
              <w:keepLines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5609" w:type="dxa"/>
            <w:gridSpan w:val="5"/>
            <w:tcBorders>
              <w:left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3627A322" w14:textId="77777777" w:rsidR="009F7C94" w:rsidRPr="001811F0" w:rsidRDefault="009F7C94" w:rsidP="0084116B">
            <w:pPr>
              <w:keepNext/>
              <w:keepLines/>
              <w:snapToGrid w:val="0"/>
              <w:rPr>
                <w:rFonts w:ascii="Marianne" w:hAnsi="Marianne"/>
                <w:kern w:val="0"/>
              </w:rPr>
            </w:pPr>
            <w:r w:rsidRPr="001811F0">
              <w:rPr>
                <w:rFonts w:ascii="Marianne" w:hAnsi="Marianne"/>
                <w:kern w:val="0"/>
              </w:rPr>
              <w:t>, le montant du marché est arrêté à :</w:t>
            </w:r>
          </w:p>
        </w:tc>
      </w:tr>
      <w:tr w:rsidR="009F7C94" w:rsidRPr="001811F0" w14:paraId="08F24240" w14:textId="77777777" w:rsidTr="0084116B">
        <w:trPr>
          <w:trHeight w:val="100"/>
        </w:trPr>
        <w:tc>
          <w:tcPr>
            <w:tcW w:w="9652" w:type="dxa"/>
            <w:gridSpan w:val="8"/>
            <w:shd w:val="clear" w:color="auto" w:fill="auto"/>
          </w:tcPr>
          <w:p w14:paraId="7EA7DDBB" w14:textId="77777777" w:rsidR="009F7C94" w:rsidRPr="001811F0" w:rsidRDefault="009F7C94" w:rsidP="0084116B">
            <w:pPr>
              <w:keepNext/>
              <w:keepLines/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9F7C94" w:rsidRPr="001811F0" w14:paraId="39199C02" w14:textId="77777777" w:rsidTr="0084116B">
        <w:trPr>
          <w:trHeight w:val="402"/>
        </w:trPr>
        <w:tc>
          <w:tcPr>
            <w:tcW w:w="5463" w:type="dxa"/>
            <w:gridSpan w:val="4"/>
            <w:shd w:val="clear" w:color="auto" w:fill="auto"/>
          </w:tcPr>
          <w:p w14:paraId="50E459B4" w14:textId="77777777" w:rsidR="009F7C94" w:rsidRPr="001811F0" w:rsidRDefault="009F7C94" w:rsidP="009F7C94">
            <w:pPr>
              <w:keepNext/>
              <w:numPr>
                <w:ilvl w:val="0"/>
                <w:numId w:val="13"/>
              </w:numPr>
              <w:tabs>
                <w:tab w:val="left" w:pos="0"/>
              </w:tabs>
              <w:snapToGrid w:val="0"/>
              <w:rPr>
                <w:rFonts w:ascii="Marianne" w:hAnsi="Marianne"/>
                <w:kern w:val="0"/>
              </w:rPr>
            </w:pPr>
            <w:r w:rsidRPr="001811F0">
              <w:rPr>
                <w:rFonts w:ascii="Marianne" w:hAnsi="Marianne"/>
                <w:kern w:val="0"/>
              </w:rPr>
              <w:t>Montant hors TVA</w:t>
            </w:r>
            <w:r w:rsidRPr="001811F0">
              <w:rPr>
                <w:rFonts w:ascii="Marianne" w:hAnsi="Marianne"/>
                <w:b/>
                <w:kern w:val="0"/>
              </w:rPr>
              <w:t> :</w:t>
            </w:r>
          </w:p>
        </w:tc>
        <w:tc>
          <w:tcPr>
            <w:tcW w:w="3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63524107" w14:textId="77777777" w:rsidR="009F7C94" w:rsidRPr="001811F0" w:rsidRDefault="009F7C94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6595A64C" w14:textId="77777777" w:rsidR="009F7C94" w:rsidRPr="001811F0" w:rsidRDefault="009F7C94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9F7C94" w:rsidRPr="001811F0" w14:paraId="77DC44CA" w14:textId="77777777" w:rsidTr="0084116B">
        <w:trPr>
          <w:trHeight w:hRule="exact" w:val="60"/>
        </w:trPr>
        <w:tc>
          <w:tcPr>
            <w:tcW w:w="5463" w:type="dxa"/>
            <w:gridSpan w:val="4"/>
            <w:shd w:val="clear" w:color="auto" w:fill="auto"/>
          </w:tcPr>
          <w:p w14:paraId="2682CFDF" w14:textId="77777777" w:rsidR="009F7C94" w:rsidRPr="001811F0" w:rsidRDefault="009F7C94" w:rsidP="009F7C94">
            <w:pPr>
              <w:keepNext/>
              <w:numPr>
                <w:ilvl w:val="0"/>
                <w:numId w:val="13"/>
              </w:numPr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3115" w:type="dxa"/>
            <w:shd w:val="clear" w:color="auto" w:fill="auto"/>
          </w:tcPr>
          <w:p w14:paraId="036D5B02" w14:textId="77777777" w:rsidR="009F7C94" w:rsidRPr="001811F0" w:rsidRDefault="009F7C94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575" w:type="dxa"/>
            <w:gridSpan w:val="2"/>
            <w:shd w:val="clear" w:color="auto" w:fill="auto"/>
          </w:tcPr>
          <w:p w14:paraId="154909A9" w14:textId="77777777" w:rsidR="009F7C94" w:rsidRPr="001811F0" w:rsidRDefault="009F7C94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499" w:type="dxa"/>
            <w:shd w:val="clear" w:color="auto" w:fill="auto"/>
          </w:tcPr>
          <w:p w14:paraId="2E045922" w14:textId="77777777" w:rsidR="009F7C94" w:rsidRPr="001811F0" w:rsidRDefault="009F7C94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9F7C94" w:rsidRPr="001811F0" w14:paraId="3AE10CAD" w14:textId="77777777" w:rsidTr="0084116B">
        <w:trPr>
          <w:trHeight w:val="390"/>
        </w:trPr>
        <w:tc>
          <w:tcPr>
            <w:tcW w:w="5463" w:type="dxa"/>
            <w:gridSpan w:val="4"/>
            <w:shd w:val="clear" w:color="auto" w:fill="auto"/>
          </w:tcPr>
          <w:p w14:paraId="5847F89C" w14:textId="77777777" w:rsidR="009F7C94" w:rsidRPr="001811F0" w:rsidRDefault="009F7C94" w:rsidP="009F7C94">
            <w:pPr>
              <w:keepNext/>
              <w:numPr>
                <w:ilvl w:val="0"/>
                <w:numId w:val="13"/>
              </w:numPr>
              <w:tabs>
                <w:tab w:val="left" w:pos="0"/>
              </w:tabs>
              <w:snapToGrid w:val="0"/>
              <w:rPr>
                <w:rFonts w:ascii="Marianne" w:hAnsi="Marianne"/>
                <w:kern w:val="0"/>
              </w:rPr>
            </w:pPr>
            <w:r w:rsidRPr="001811F0">
              <w:rPr>
                <w:rFonts w:ascii="Marianne" w:hAnsi="Marianne"/>
                <w:kern w:val="0"/>
              </w:rPr>
              <w:t>TVA</w:t>
            </w:r>
          </w:p>
        </w:tc>
        <w:tc>
          <w:tcPr>
            <w:tcW w:w="3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5C1962FE" w14:textId="77777777" w:rsidR="009F7C94" w:rsidRPr="001811F0" w:rsidRDefault="009F7C94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54F7A0CF" w14:textId="77777777" w:rsidR="009F7C94" w:rsidRPr="001811F0" w:rsidRDefault="009F7C94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9F7C94" w:rsidRPr="001811F0" w14:paraId="7672FA3B" w14:textId="77777777" w:rsidTr="0084116B">
        <w:trPr>
          <w:trHeight w:hRule="exact" w:val="60"/>
        </w:trPr>
        <w:tc>
          <w:tcPr>
            <w:tcW w:w="5463" w:type="dxa"/>
            <w:gridSpan w:val="4"/>
            <w:shd w:val="clear" w:color="auto" w:fill="auto"/>
          </w:tcPr>
          <w:p w14:paraId="66B01CC4" w14:textId="77777777" w:rsidR="009F7C94" w:rsidRPr="001811F0" w:rsidRDefault="009F7C94" w:rsidP="009F7C94">
            <w:pPr>
              <w:keepNext/>
              <w:numPr>
                <w:ilvl w:val="0"/>
                <w:numId w:val="13"/>
              </w:numPr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3115" w:type="dxa"/>
            <w:shd w:val="clear" w:color="auto" w:fill="auto"/>
          </w:tcPr>
          <w:p w14:paraId="0D4C75D4" w14:textId="77777777" w:rsidR="009F7C94" w:rsidRPr="001811F0" w:rsidRDefault="009F7C94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575" w:type="dxa"/>
            <w:gridSpan w:val="2"/>
            <w:shd w:val="clear" w:color="auto" w:fill="auto"/>
          </w:tcPr>
          <w:p w14:paraId="49510BB3" w14:textId="77777777" w:rsidR="009F7C94" w:rsidRPr="001811F0" w:rsidRDefault="009F7C94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499" w:type="dxa"/>
            <w:shd w:val="clear" w:color="auto" w:fill="auto"/>
          </w:tcPr>
          <w:p w14:paraId="453AA905" w14:textId="77777777" w:rsidR="009F7C94" w:rsidRPr="001811F0" w:rsidRDefault="009F7C94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9F7C94" w:rsidRPr="001811F0" w14:paraId="68E094F9" w14:textId="77777777" w:rsidTr="0084116B">
        <w:trPr>
          <w:trHeight w:val="390"/>
        </w:trPr>
        <w:tc>
          <w:tcPr>
            <w:tcW w:w="5463" w:type="dxa"/>
            <w:gridSpan w:val="4"/>
            <w:shd w:val="clear" w:color="auto" w:fill="auto"/>
          </w:tcPr>
          <w:p w14:paraId="33F6AC56" w14:textId="77777777" w:rsidR="009F7C94" w:rsidRPr="001811F0" w:rsidRDefault="009F7C94" w:rsidP="009F7C94">
            <w:pPr>
              <w:numPr>
                <w:ilvl w:val="0"/>
                <w:numId w:val="13"/>
              </w:numPr>
              <w:tabs>
                <w:tab w:val="left" w:pos="0"/>
              </w:tabs>
              <w:snapToGrid w:val="0"/>
              <w:rPr>
                <w:rFonts w:ascii="Marianne" w:hAnsi="Marianne"/>
                <w:kern w:val="0"/>
              </w:rPr>
            </w:pPr>
            <w:r w:rsidRPr="001811F0">
              <w:rPr>
                <w:rFonts w:ascii="Marianne" w:hAnsi="Marianne"/>
                <w:kern w:val="0"/>
              </w:rPr>
              <w:t>Montant TVA incluse :</w:t>
            </w:r>
          </w:p>
        </w:tc>
        <w:tc>
          <w:tcPr>
            <w:tcW w:w="3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193E1F4F" w14:textId="77777777" w:rsidR="009F7C94" w:rsidRPr="001811F0" w:rsidRDefault="009F7C94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7F43D8C9" w14:textId="77777777" w:rsidR="009F7C94" w:rsidRPr="001811F0" w:rsidRDefault="009F7C94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9F7C94" w:rsidRPr="001811F0" w14:paraId="30B8E7F4" w14:textId="77777777" w:rsidTr="0084116B">
        <w:trPr>
          <w:trHeight w:hRule="exact" w:val="60"/>
        </w:trPr>
        <w:tc>
          <w:tcPr>
            <w:tcW w:w="5463" w:type="dxa"/>
            <w:gridSpan w:val="4"/>
            <w:shd w:val="clear" w:color="auto" w:fill="auto"/>
          </w:tcPr>
          <w:p w14:paraId="0ABFFB56" w14:textId="77777777" w:rsidR="009F7C94" w:rsidRPr="001811F0" w:rsidRDefault="009F7C94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3115" w:type="dxa"/>
            <w:shd w:val="clear" w:color="auto" w:fill="auto"/>
          </w:tcPr>
          <w:p w14:paraId="0219D4C8" w14:textId="77777777" w:rsidR="009F7C94" w:rsidRPr="001811F0" w:rsidRDefault="009F7C94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575" w:type="dxa"/>
            <w:gridSpan w:val="2"/>
            <w:shd w:val="clear" w:color="auto" w:fill="auto"/>
          </w:tcPr>
          <w:p w14:paraId="3404BB86" w14:textId="77777777" w:rsidR="009F7C94" w:rsidRPr="001811F0" w:rsidRDefault="009F7C94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499" w:type="dxa"/>
            <w:shd w:val="clear" w:color="auto" w:fill="auto"/>
          </w:tcPr>
          <w:p w14:paraId="349AC65F" w14:textId="77777777" w:rsidR="009F7C94" w:rsidRPr="001811F0" w:rsidRDefault="009F7C94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9F7C94" w:rsidRPr="001811F0" w14:paraId="30423967" w14:textId="77777777" w:rsidTr="0084116B">
        <w:tc>
          <w:tcPr>
            <w:tcW w:w="2340" w:type="dxa"/>
            <w:gridSpan w:val="2"/>
            <w:tcBorders>
              <w:bottom w:val="single" w:sz="4" w:space="0" w:color="000001"/>
            </w:tcBorders>
            <w:shd w:val="clear" w:color="auto" w:fill="auto"/>
          </w:tcPr>
          <w:p w14:paraId="40A75362" w14:textId="77777777" w:rsidR="009F7C94" w:rsidRPr="001811F0" w:rsidRDefault="009F7C94" w:rsidP="0084116B">
            <w:pPr>
              <w:keepNext/>
              <w:snapToGrid w:val="0"/>
              <w:ind w:left="284"/>
              <w:rPr>
                <w:rFonts w:ascii="Marianne" w:hAnsi="Marianne"/>
                <w:kern w:val="0"/>
              </w:rPr>
            </w:pPr>
            <w:r w:rsidRPr="001811F0">
              <w:rPr>
                <w:rFonts w:ascii="Marianne" w:hAnsi="Marianne"/>
                <w:kern w:val="0"/>
              </w:rPr>
              <w:t>Arrêté en lettres à</w:t>
            </w:r>
          </w:p>
        </w:tc>
        <w:tc>
          <w:tcPr>
            <w:tcW w:w="6368" w:type="dxa"/>
            <w:gridSpan w:val="4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6E36A4F9" w14:textId="77777777" w:rsidR="009F7C94" w:rsidRPr="001811F0" w:rsidRDefault="009F7C94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4163E482" w14:textId="77777777" w:rsidR="009F7C94" w:rsidRPr="001811F0" w:rsidRDefault="009F7C94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9F7C94" w:rsidRPr="001811F0" w14:paraId="6B8C9D35" w14:textId="77777777" w:rsidTr="0084116B">
        <w:trPr>
          <w:trHeight w:val="482"/>
        </w:trPr>
        <w:tc>
          <w:tcPr>
            <w:tcW w:w="8708" w:type="dxa"/>
            <w:gridSpan w:val="6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77A0E6A7" w14:textId="77777777" w:rsidR="009F7C94" w:rsidRPr="001811F0" w:rsidRDefault="009F7C94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72BD8462" w14:textId="77777777" w:rsidR="009F7C94" w:rsidRPr="001811F0" w:rsidRDefault="009F7C94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</w:tbl>
    <w:p w14:paraId="0C77F2F8" w14:textId="77777777" w:rsidR="009F7C94" w:rsidRDefault="009F7C94" w:rsidP="009F7C94">
      <w:pPr>
        <w:rPr>
          <w:rFonts w:ascii="Marianne" w:hAnsi="Marianne"/>
        </w:rPr>
      </w:pPr>
    </w:p>
    <w:p w14:paraId="1EFBCA64" w14:textId="77777777" w:rsidR="009F7C94" w:rsidRPr="001D4BA0" w:rsidRDefault="009F7C94" w:rsidP="00B36945">
      <w:pPr>
        <w:rPr>
          <w:rFonts w:ascii="Marianne" w:hAnsi="Marianne"/>
          <w:szCs w:val="20"/>
        </w:rPr>
      </w:pPr>
    </w:p>
    <w:p w14:paraId="0B151040" w14:textId="77777777" w:rsidR="00AA495E" w:rsidRPr="00FE266B" w:rsidRDefault="00AA495E" w:rsidP="00AA495E">
      <w:pPr>
        <w:pStyle w:val="Titre2"/>
        <w:spacing w:before="120" w:after="120"/>
        <w:ind w:hanging="284"/>
        <w:rPr>
          <w:rFonts w:ascii="Marianne" w:hAnsi="Marianne"/>
          <w:szCs w:val="24"/>
        </w:rPr>
      </w:pPr>
      <w:r w:rsidRPr="00FE266B">
        <w:rPr>
          <w:rFonts w:ascii="Marianne" w:hAnsi="Marianne"/>
        </w:rPr>
        <w:t xml:space="preserve">2-2. Sous-traitance au moment de l’offre </w:t>
      </w:r>
    </w:p>
    <w:p w14:paraId="421D2C90" w14:textId="77777777" w:rsidR="00AA495E" w:rsidRPr="00FE266B" w:rsidRDefault="00AA495E" w:rsidP="00AA495E">
      <w:pPr>
        <w:pStyle w:val="Titre3"/>
        <w:numPr>
          <w:ilvl w:val="0"/>
          <w:numId w:val="0"/>
        </w:numPr>
        <w:spacing w:before="0" w:after="0"/>
        <w:rPr>
          <w:rFonts w:ascii="Marianne" w:hAnsi="Marianne"/>
          <w:sz w:val="12"/>
          <w:szCs w:val="12"/>
        </w:rPr>
      </w:pPr>
    </w:p>
    <w:p w14:paraId="5718692D" w14:textId="76AA79C5" w:rsidR="00AA495E" w:rsidRPr="00B36945" w:rsidRDefault="001464E9" w:rsidP="00AA495E">
      <w:pPr>
        <w:pStyle w:val="Paragraphe"/>
        <w:keepNext/>
        <w:numPr>
          <w:ilvl w:val="0"/>
          <w:numId w:val="1"/>
        </w:numPr>
        <w:rPr>
          <w:rFonts w:ascii="Marianne" w:hAnsi="Marianne"/>
          <w:sz w:val="8"/>
          <w:szCs w:val="8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D7404E" wp14:editId="27175AE4">
                <wp:simplePos x="0" y="0"/>
                <wp:positionH relativeFrom="column">
                  <wp:posOffset>-182245</wp:posOffset>
                </wp:positionH>
                <wp:positionV relativeFrom="paragraph">
                  <wp:posOffset>102235</wp:posOffset>
                </wp:positionV>
                <wp:extent cx="133350" cy="152400"/>
                <wp:effectExtent l="13335" t="12065" r="5715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8F9E81" id="Rectangle 4" o:spid="_x0000_s1026" style="position:absolute;margin-left:-14.35pt;margin-top:8.05pt;width:10.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" fillcolor="#f2f2f2"/>
            </w:pict>
          </mc:Fallback>
        </mc:AlternateContent>
      </w:r>
      <w:r w:rsidR="00AA495E" w:rsidRPr="00B36945">
        <w:rPr>
          <w:rFonts w:ascii="Marianne" w:hAnsi="Marianne"/>
        </w:rPr>
        <w:t xml:space="preserve"> Le </w:t>
      </w:r>
      <w:bookmarkStart w:id="5" w:name="_Hlk182918939"/>
      <w:r w:rsidR="00AA495E" w:rsidRPr="00B36945">
        <w:rPr>
          <w:rFonts w:ascii="Marianne" w:hAnsi="Marianne"/>
        </w:rPr>
        <w:t xml:space="preserve">groupement </w:t>
      </w:r>
      <w:bookmarkEnd w:id="5"/>
      <w:r w:rsidR="00AA495E" w:rsidRPr="00B36945">
        <w:rPr>
          <w:rFonts w:ascii="Marianne" w:hAnsi="Marianne"/>
        </w:rPr>
        <w:t xml:space="preserve">désigné ci-avant ne prévoit pas de sous-traitance au moment de l’offre. </w:t>
      </w:r>
    </w:p>
    <w:p w14:paraId="18662CA1" w14:textId="48E7FA27" w:rsidR="00AA495E" w:rsidRPr="00FE266B" w:rsidRDefault="00AA495E" w:rsidP="00AA495E">
      <w:pPr>
        <w:pStyle w:val="Paragraphe"/>
        <w:keepNext/>
        <w:rPr>
          <w:rFonts w:ascii="Marianne" w:eastAsia="Wingdings" w:hAnsi="Marianne" w:cs="Wingdings"/>
          <w:sz w:val="8"/>
          <w:szCs w:val="8"/>
        </w:rPr>
      </w:pPr>
      <w:r w:rsidRPr="00FE266B">
        <w:rPr>
          <w:rFonts w:ascii="Marianne" w:hAnsi="Marianne"/>
        </w:rPr>
        <w:t xml:space="preserve">Où </w:t>
      </w:r>
    </w:p>
    <w:p w14:paraId="22CAE000" w14:textId="0EFC2424" w:rsidR="00AA495E" w:rsidRPr="00FE266B" w:rsidRDefault="001464E9" w:rsidP="00AA495E">
      <w:pPr>
        <w:pStyle w:val="Paragraphe"/>
        <w:numPr>
          <w:ilvl w:val="0"/>
          <w:numId w:val="1"/>
        </w:numPr>
        <w:rPr>
          <w:rFonts w:ascii="Marianne" w:hAnsi="Marianne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0CADE7B" wp14:editId="0E2DD2C9">
                <wp:simplePos x="0" y="0"/>
                <wp:positionH relativeFrom="column">
                  <wp:posOffset>-176530</wp:posOffset>
                </wp:positionH>
                <wp:positionV relativeFrom="paragraph">
                  <wp:posOffset>76835</wp:posOffset>
                </wp:positionV>
                <wp:extent cx="133350" cy="152400"/>
                <wp:effectExtent l="9525" t="13335" r="9525" b="571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EB43D7" id="Rectangle 3" o:spid="_x0000_s1026" style="position:absolute;margin-left:-13.9pt;margin-top:6.05pt;width:10.5pt;height:1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" fillcolor="#f2f2f2"/>
            </w:pict>
          </mc:Fallback>
        </mc:AlternateContent>
      </w:r>
      <w:r w:rsidR="00AA495E" w:rsidRPr="00FE266B">
        <w:rPr>
          <w:rFonts w:eastAsia="Times New Roman"/>
          <w:sz w:val="18"/>
          <w:szCs w:val="18"/>
        </w:rPr>
        <w:t xml:space="preserve"> </w:t>
      </w:r>
      <w:r w:rsidR="00AA495E" w:rsidRPr="00FE266B">
        <w:rPr>
          <w:rFonts w:ascii="Marianne" w:hAnsi="Marianne"/>
        </w:rPr>
        <w:t xml:space="preserve">Le </w:t>
      </w:r>
      <w:r w:rsidR="00AA495E">
        <w:rPr>
          <w:rFonts w:ascii="Marianne" w:hAnsi="Marianne"/>
        </w:rPr>
        <w:t>groupement</w:t>
      </w:r>
      <w:r w:rsidR="00AA495E" w:rsidRPr="00FE266B">
        <w:rPr>
          <w:rFonts w:ascii="Marianne" w:hAnsi="Marianne"/>
        </w:rPr>
        <w:t xml:space="preserve"> désigné ci-avant prévoit un recours à la sous-traitance au moment de l’offre.</w:t>
      </w:r>
    </w:p>
    <w:p w14:paraId="5C002CBA" w14:textId="77777777" w:rsidR="00AA495E" w:rsidRPr="00FE266B" w:rsidRDefault="00AA495E" w:rsidP="00AA495E">
      <w:pPr>
        <w:pStyle w:val="Titre3"/>
        <w:spacing w:before="0" w:after="0"/>
        <w:ind w:hanging="284"/>
        <w:rPr>
          <w:rFonts w:ascii="Marianne" w:hAnsi="Marianne"/>
          <w:sz w:val="12"/>
          <w:szCs w:val="12"/>
        </w:rPr>
      </w:pPr>
    </w:p>
    <w:p w14:paraId="0DC0B56A" w14:textId="626947D6" w:rsidR="00AA495E" w:rsidRPr="00B45358" w:rsidRDefault="001464E9" w:rsidP="00AA495E">
      <w:pPr>
        <w:ind w:left="-284"/>
        <w:rPr>
          <w:rFonts w:ascii="Marianne" w:hAnsi="Marianne"/>
          <w:sz w:val="12"/>
          <w:szCs w:val="12"/>
        </w:rPr>
      </w:pPr>
      <w:r w:rsidRPr="00FE266B">
        <w:rPr>
          <w:rFonts w:ascii="Marianne" w:hAnsi="Marianne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C5EEF8" wp14:editId="2D02E072">
                <wp:simplePos x="0" y="0"/>
                <wp:positionH relativeFrom="column">
                  <wp:posOffset>2528570</wp:posOffset>
                </wp:positionH>
                <wp:positionV relativeFrom="paragraph">
                  <wp:posOffset>164465</wp:posOffset>
                </wp:positionV>
                <wp:extent cx="247650" cy="171450"/>
                <wp:effectExtent l="9525" t="11430" r="9525" b="762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714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F7A332" id="Rectangle 5" o:spid="_x0000_s1026" style="position:absolute;margin-left:199.1pt;margin-top:12.95pt;width:19.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" fillcolor="#f2f2f2"/>
            </w:pict>
          </mc:Fallback>
        </mc:AlternateContent>
      </w:r>
      <w:r w:rsidR="00AA495E" w:rsidRPr="00FE266B">
        <w:rPr>
          <w:rFonts w:ascii="Marianne" w:hAnsi="Marianne"/>
          <w:szCs w:val="20"/>
        </w:rPr>
        <w:t>Dans ce cas et, conformément aux articles L.2193-1 à 3 du code de la commande publique, le(s) formulaire(s) de déclaration, au nombre de         indique(nt) la nature et le montant des prestations qui seront exécutées par des sous-traitants, leurs noms et leurs conditions de paiement.</w:t>
      </w:r>
    </w:p>
    <w:p w14:paraId="46971695" w14:textId="77777777" w:rsidR="00B36945" w:rsidRDefault="00AA495E" w:rsidP="00B36945">
      <w:pPr>
        <w:pStyle w:val="Paragraphe"/>
        <w:ind w:left="-284"/>
        <w:rPr>
          <w:rFonts w:ascii="Marianne" w:hAnsi="Marianne"/>
          <w:szCs w:val="20"/>
        </w:rPr>
      </w:pPr>
      <w:r w:rsidRPr="009A5587">
        <w:rPr>
          <w:rFonts w:ascii="Marianne" w:hAnsi="Marianne"/>
          <w:szCs w:val="20"/>
        </w:rPr>
        <w:t>Chaque formulaire (et les pièces qui y sont jointes) constitue une demande d’acceptation du sous-traitant concerné et d’agrément des conditions de paiement du contrat de sous-traitance. La signature et la notification du marché emportent acceptation du sous-traitant et agrément des conditions de paiement du contrat de sous-traitance. Chaque formulaire est annexé au présent AE.</w:t>
      </w:r>
      <w:bookmarkStart w:id="6" w:name="_Hlk183426921"/>
    </w:p>
    <w:p w14:paraId="10C133BF" w14:textId="2CCC852A" w:rsidR="002B73F9" w:rsidRDefault="00B36945" w:rsidP="00B36945">
      <w:pPr>
        <w:pStyle w:val="Paragraphe"/>
        <w:ind w:left="-284"/>
        <w:rPr>
          <w:rFonts w:ascii="Marianne" w:hAnsi="Marianne"/>
          <w:szCs w:val="20"/>
        </w:rPr>
      </w:pPr>
      <w:r>
        <w:rPr>
          <w:rFonts w:ascii="Marianne" w:hAnsi="Marianne"/>
          <w:szCs w:val="20"/>
        </w:rPr>
        <w:t>Le</w:t>
      </w:r>
      <w:r w:rsidR="00AA495E" w:rsidRPr="009A5587">
        <w:rPr>
          <w:rFonts w:ascii="Marianne" w:hAnsi="Marianne"/>
          <w:szCs w:val="20"/>
        </w:rPr>
        <w:t xml:space="preserve"> montant des travaux, en euros hors taxes, que nous envisageons de sous-traiter conformément à ces annexes est de :</w:t>
      </w:r>
    </w:p>
    <w:p w14:paraId="39AC54FF" w14:textId="77777777" w:rsidR="001D4BA0" w:rsidRDefault="001D4BA0" w:rsidP="00B36945">
      <w:pPr>
        <w:pStyle w:val="Paragraphe"/>
        <w:ind w:left="-284"/>
        <w:rPr>
          <w:rFonts w:ascii="Marianne" w:hAnsi="Marianne"/>
          <w:szCs w:val="20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90"/>
        <w:gridCol w:w="4307"/>
      </w:tblGrid>
      <w:tr w:rsidR="001D4BA0" w:rsidRPr="00725443" w14:paraId="320FDFE0" w14:textId="77777777" w:rsidTr="001D4BA0">
        <w:trPr>
          <w:trHeight w:val="316"/>
          <w:tblHeader/>
          <w:jc w:val="center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3E9BB814" w14:textId="77777777" w:rsidR="001D4BA0" w:rsidRPr="00725443" w:rsidRDefault="001D4BA0" w:rsidP="00D600A9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b/>
                <w:szCs w:val="20"/>
              </w:rPr>
              <w:t>N° du cotraitant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76F1B73F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b/>
                <w:szCs w:val="20"/>
              </w:rPr>
              <w:t>Montant de la sous-traitance</w:t>
            </w:r>
          </w:p>
        </w:tc>
      </w:tr>
      <w:tr w:rsidR="001D4BA0" w:rsidRPr="00725443" w14:paraId="65482D54" w14:textId="77777777" w:rsidTr="001D4BA0">
        <w:trPr>
          <w:trHeight w:val="316"/>
          <w:jc w:val="center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260C751C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1 (mandataire)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F579C1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524CBEFF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1D4BA0" w:rsidRPr="00725443" w14:paraId="331A55D8" w14:textId="77777777" w:rsidTr="001D4BA0">
        <w:trPr>
          <w:trHeight w:val="316"/>
          <w:jc w:val="center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CFFD08D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2</w:t>
            </w:r>
          </w:p>
        </w:tc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CF06D51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4E9E89D3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1D4BA0" w:rsidRPr="00725443" w14:paraId="106F9F7E" w14:textId="77777777" w:rsidTr="001D4BA0">
        <w:trPr>
          <w:trHeight w:val="316"/>
          <w:jc w:val="center"/>
        </w:trPr>
        <w:tc>
          <w:tcPr>
            <w:tcW w:w="2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45C126B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3</w:t>
            </w:r>
          </w:p>
        </w:tc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B3B4945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1C76B0F6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1D4BA0" w:rsidRPr="00725443" w14:paraId="462B7CF6" w14:textId="77777777" w:rsidTr="001D4BA0">
        <w:tblPrEx>
          <w:tblCellMar>
            <w:top w:w="71" w:type="dxa"/>
            <w:bottom w:w="71" w:type="dxa"/>
          </w:tblCellMar>
        </w:tblPrEx>
        <w:trPr>
          <w:trHeight w:val="202"/>
          <w:jc w:val="center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465B40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1D4BA0">
              <w:rPr>
                <w:rFonts w:ascii="Marianne" w:hAnsi="Marianne"/>
                <w:b/>
                <w:szCs w:val="20"/>
              </w:rPr>
              <w:t>Total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7275BC0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5BF7A2C0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</w:tbl>
    <w:p w14:paraId="1A35CEA7" w14:textId="77777777" w:rsidR="00AA495E" w:rsidRPr="009A5587" w:rsidRDefault="00AA495E" w:rsidP="001D4BA0">
      <w:pPr>
        <w:pStyle w:val="Paragraphe"/>
        <w:keepNext/>
        <w:keepLines/>
        <w:spacing w:after="120"/>
        <w:rPr>
          <w:rFonts w:ascii="Marianne" w:hAnsi="Marianne"/>
          <w:b/>
          <w:sz w:val="24"/>
        </w:rPr>
      </w:pPr>
    </w:p>
    <w:bookmarkEnd w:id="6"/>
    <w:p w14:paraId="02D6B4E2" w14:textId="77777777" w:rsidR="0065498B" w:rsidRPr="009A5587" w:rsidRDefault="0065498B">
      <w:pPr>
        <w:pStyle w:val="Titre1"/>
        <w:rPr>
          <w:rFonts w:ascii="Marianne" w:hAnsi="Marianne"/>
        </w:rPr>
      </w:pPr>
      <w:r w:rsidRPr="009A5587">
        <w:rPr>
          <w:rFonts w:ascii="Marianne" w:hAnsi="Marianne"/>
        </w:rPr>
        <w:t>ARTICLE 3. DÉLAI</w:t>
      </w:r>
      <w:r w:rsidRPr="009A5587">
        <w:rPr>
          <w:rFonts w:ascii="Marianne" w:hAnsi="Marianne"/>
          <w:color w:val="000000"/>
        </w:rPr>
        <w:t xml:space="preserve"> D’EXÉCUTION DU MARCHE</w:t>
      </w:r>
    </w:p>
    <w:p w14:paraId="01E60458" w14:textId="77777777" w:rsidR="0065498B" w:rsidRPr="009A5587" w:rsidRDefault="0065498B">
      <w:pPr>
        <w:pStyle w:val="Paragraphe"/>
        <w:ind w:left="-284"/>
        <w:rPr>
          <w:rFonts w:ascii="Marianne" w:hAnsi="Marianne"/>
        </w:rPr>
      </w:pPr>
      <w:r w:rsidRPr="009A5587">
        <w:rPr>
          <w:rFonts w:ascii="Marianne" w:hAnsi="Marianne"/>
        </w:rPr>
        <w:t>Le délai d’exécution propre au marché comprend la période de préparation et le délai d’exécution des travaux.</w:t>
      </w:r>
    </w:p>
    <w:p w14:paraId="704146F6" w14:textId="77777777" w:rsidR="0065498B" w:rsidRPr="009A5587" w:rsidRDefault="0065498B">
      <w:pPr>
        <w:pStyle w:val="Titre2"/>
        <w:rPr>
          <w:rFonts w:ascii="Marianne" w:hAnsi="Marianne"/>
        </w:rPr>
      </w:pPr>
      <w:r w:rsidRPr="009A5587">
        <w:rPr>
          <w:rFonts w:ascii="Marianne" w:hAnsi="Marianne"/>
        </w:rPr>
        <w:t>3-1. Période de préparation</w:t>
      </w:r>
    </w:p>
    <w:p w14:paraId="2758D7DC" w14:textId="760A8E20" w:rsidR="002B73F9" w:rsidRDefault="002B73F9" w:rsidP="002B73F9">
      <w:pPr>
        <w:pStyle w:val="Paragraphe"/>
        <w:numPr>
          <w:ilvl w:val="0"/>
          <w:numId w:val="1"/>
        </w:numPr>
        <w:tabs>
          <w:tab w:val="clear" w:pos="0"/>
          <w:tab w:val="num" w:pos="-284"/>
        </w:tabs>
        <w:ind w:left="-284" w:firstLine="0"/>
        <w:rPr>
          <w:rFonts w:ascii="Marianne" w:hAnsi="Marianne"/>
        </w:rPr>
      </w:pPr>
      <w:r w:rsidRPr="00FA5A85">
        <w:rPr>
          <w:rFonts w:ascii="Marianne" w:hAnsi="Marianne"/>
        </w:rPr>
        <w:t xml:space="preserve">Le délai de la période de préparation est fixé à </w:t>
      </w:r>
      <w:r w:rsidRPr="00FA5A85">
        <w:rPr>
          <w:rFonts w:ascii="Marianne" w:hAnsi="Marianne"/>
          <w:b/>
          <w:bCs/>
        </w:rPr>
        <w:t>1 mois</w:t>
      </w:r>
      <w:r w:rsidRPr="00FA5A85">
        <w:rPr>
          <w:rFonts w:ascii="Marianne" w:hAnsi="Marianne"/>
        </w:rPr>
        <w:t xml:space="preserve"> à compter de la date fixée par l’ordre de service du maître d’œuvre.</w:t>
      </w:r>
    </w:p>
    <w:p w14:paraId="165DE9EB" w14:textId="77777777" w:rsidR="002B73F9" w:rsidRPr="00FA5A85" w:rsidRDefault="002B73F9" w:rsidP="002B73F9">
      <w:pPr>
        <w:pStyle w:val="Paragraphe"/>
        <w:numPr>
          <w:ilvl w:val="0"/>
          <w:numId w:val="1"/>
        </w:numPr>
        <w:tabs>
          <w:tab w:val="clear" w:pos="0"/>
          <w:tab w:val="num" w:pos="-284"/>
        </w:tabs>
        <w:ind w:left="-284" w:firstLine="0"/>
        <w:rPr>
          <w:rFonts w:ascii="Marianne" w:hAnsi="Marianne"/>
        </w:rPr>
      </w:pPr>
    </w:p>
    <w:p w14:paraId="2BE396EE" w14:textId="77777777" w:rsidR="002B73F9" w:rsidRPr="00FA5A85" w:rsidRDefault="002B73F9" w:rsidP="002B73F9">
      <w:pPr>
        <w:ind w:left="-284"/>
        <w:rPr>
          <w:rFonts w:ascii="Marianne" w:hAnsi="Marianne"/>
        </w:rPr>
      </w:pPr>
      <w:r w:rsidRPr="00FA5A85">
        <w:rPr>
          <w:rFonts w:ascii="Marianne" w:hAnsi="Marianne"/>
        </w:rPr>
        <w:t>Le délai de la période de préparation n’est pas compris dans le délai d’exécution des travaux.</w:t>
      </w:r>
    </w:p>
    <w:p w14:paraId="1ACB1B04" w14:textId="77777777" w:rsidR="0065498B" w:rsidRPr="009A5587" w:rsidRDefault="0065498B">
      <w:pPr>
        <w:pStyle w:val="Titre2"/>
        <w:rPr>
          <w:rFonts w:ascii="Marianne" w:hAnsi="Marianne"/>
        </w:rPr>
      </w:pPr>
      <w:r w:rsidRPr="009A5587">
        <w:rPr>
          <w:rFonts w:ascii="Marianne" w:hAnsi="Marianne"/>
        </w:rPr>
        <w:t>3-2. Délai d'exécution des travaux</w:t>
      </w:r>
    </w:p>
    <w:p w14:paraId="10E58480" w14:textId="0A1F4FB4" w:rsidR="002B73F9" w:rsidRPr="00B45358" w:rsidRDefault="002B73F9" w:rsidP="002B73F9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 xml:space="preserve">Le délai global d’exécution des travaux </w:t>
      </w:r>
      <w:r w:rsidRPr="00B45358">
        <w:rPr>
          <w:rFonts w:ascii="Marianne" w:hAnsi="Marianne"/>
          <w:b/>
        </w:rPr>
        <w:t>de l’ensemble des lots</w:t>
      </w:r>
      <w:r w:rsidRPr="00B45358">
        <w:rPr>
          <w:rFonts w:ascii="Marianne" w:hAnsi="Marianne"/>
        </w:rPr>
        <w:t xml:space="preserve"> e</w:t>
      </w:r>
      <w:r w:rsidRPr="00B45358">
        <w:rPr>
          <w:rFonts w:ascii="Marianne" w:hAnsi="Marianne"/>
          <w:color w:val="000000"/>
        </w:rPr>
        <w:t xml:space="preserve">st de </w:t>
      </w:r>
      <w:r w:rsidR="009F7C94">
        <w:rPr>
          <w:rFonts w:ascii="Marianne" w:hAnsi="Marianne"/>
          <w:b/>
          <w:bCs/>
          <w:color w:val="000000"/>
        </w:rPr>
        <w:t>4 mois</w:t>
      </w:r>
      <w:r w:rsidRPr="00B45358">
        <w:rPr>
          <w:rFonts w:ascii="Marianne" w:hAnsi="Marianne"/>
          <w:color w:val="000000"/>
        </w:rPr>
        <w:t xml:space="preserve"> à com</w:t>
      </w:r>
      <w:r w:rsidRPr="00B45358">
        <w:rPr>
          <w:rFonts w:ascii="Marianne" w:hAnsi="Marianne"/>
        </w:rPr>
        <w:t xml:space="preserve">pter de la date fixée par l’ordre de service invitant </w:t>
      </w:r>
      <w:r>
        <w:rPr>
          <w:rFonts w:ascii="Marianne" w:hAnsi="Marianne"/>
        </w:rPr>
        <w:t>chaque</w:t>
      </w:r>
      <w:r w:rsidRPr="00B45358">
        <w:rPr>
          <w:rFonts w:ascii="Marianne" w:hAnsi="Marianne"/>
        </w:rPr>
        <w:t xml:space="preserve"> titulaire à commencer l’exécution des travaux.</w:t>
      </w:r>
    </w:p>
    <w:p w14:paraId="5018E70F" w14:textId="77777777" w:rsidR="002B73F9" w:rsidRPr="00B45358" w:rsidRDefault="002B73F9" w:rsidP="002B73F9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 xml:space="preserve">Le délai d’exécution </w:t>
      </w:r>
      <w:r w:rsidRPr="00B45358">
        <w:rPr>
          <w:rFonts w:ascii="Marianne" w:hAnsi="Marianne"/>
          <w:b/>
        </w:rPr>
        <w:t>propre au lot</w:t>
      </w:r>
      <w:r w:rsidRPr="00B45358">
        <w:rPr>
          <w:rFonts w:ascii="Marianne" w:hAnsi="Marianne"/>
        </w:rPr>
        <w:t xml:space="preserve"> pour lequel </w:t>
      </w:r>
      <w:r w:rsidRPr="00B45358">
        <w:rPr>
          <w:rFonts w:ascii="Marianne" w:hAnsi="Marianne"/>
          <w:b/>
          <w:u w:val="single"/>
        </w:rPr>
        <w:t xml:space="preserve">je m'engage </w:t>
      </w:r>
      <w:r w:rsidRPr="00B45358">
        <w:rPr>
          <w:rFonts w:ascii="Marianne" w:hAnsi="Marianne"/>
        </w:rPr>
        <w:t>sera déterminé dans les conditions stipulées à l’article 4-1 du CCAP sur la base du calendrier prévisionnel fourni au dossier de consultation.</w:t>
      </w:r>
    </w:p>
    <w:p w14:paraId="766CC6EC" w14:textId="77777777" w:rsidR="0065498B" w:rsidRPr="009A5587" w:rsidRDefault="0065498B">
      <w:pPr>
        <w:pStyle w:val="Titre2"/>
        <w:rPr>
          <w:rFonts w:ascii="Marianne" w:hAnsi="Marianne"/>
        </w:rPr>
      </w:pPr>
      <w:r w:rsidRPr="009A5587">
        <w:rPr>
          <w:rFonts w:ascii="Marianne" w:hAnsi="Marianne"/>
        </w:rPr>
        <w:t>3-3. Délai(s) distinct(s)</w:t>
      </w:r>
    </w:p>
    <w:p w14:paraId="461846EB" w14:textId="77777777" w:rsidR="0065498B" w:rsidRPr="009A5587" w:rsidRDefault="0065498B">
      <w:pPr>
        <w:ind w:left="-284"/>
        <w:rPr>
          <w:rFonts w:ascii="Marianne" w:hAnsi="Marianne"/>
          <w:sz w:val="14"/>
          <w:szCs w:val="14"/>
        </w:rPr>
      </w:pPr>
      <w:r w:rsidRPr="009A5587">
        <w:rPr>
          <w:rFonts w:ascii="Marianne" w:hAnsi="Marianne"/>
        </w:rPr>
        <w:t>Sans objet.</w:t>
      </w:r>
    </w:p>
    <w:p w14:paraId="2C657087" w14:textId="77777777" w:rsidR="0065498B" w:rsidRPr="009A5587" w:rsidRDefault="0065498B">
      <w:pPr>
        <w:ind w:left="-284"/>
        <w:rPr>
          <w:rFonts w:ascii="Marianne" w:hAnsi="Marianne"/>
          <w:sz w:val="14"/>
          <w:szCs w:val="14"/>
        </w:rPr>
      </w:pPr>
    </w:p>
    <w:p w14:paraId="4A9AA5A3" w14:textId="77777777" w:rsidR="0065498B" w:rsidRPr="009A5587" w:rsidRDefault="0065498B">
      <w:pPr>
        <w:pStyle w:val="Titre1"/>
        <w:widowControl w:val="0"/>
        <w:spacing w:before="240"/>
        <w:ind w:hanging="284"/>
        <w:rPr>
          <w:rFonts w:ascii="Marianne" w:hAnsi="Marianne"/>
        </w:rPr>
      </w:pPr>
      <w:r w:rsidRPr="009A5587">
        <w:rPr>
          <w:rFonts w:ascii="Marianne" w:hAnsi="Marianne"/>
        </w:rPr>
        <w:t>ARTICLE 4. PAIEMENTS</w:t>
      </w:r>
    </w:p>
    <w:p w14:paraId="29D139B4" w14:textId="77777777" w:rsidR="0065498B" w:rsidRPr="009A5587" w:rsidRDefault="0065498B">
      <w:pPr>
        <w:ind w:left="-284"/>
        <w:rPr>
          <w:rFonts w:ascii="Marianne" w:hAnsi="Marianne"/>
        </w:rPr>
      </w:pPr>
      <w:r w:rsidRPr="009A5587">
        <w:rPr>
          <w:rFonts w:ascii="Marianne" w:hAnsi="Marianne"/>
        </w:rPr>
        <w:t>Les modalités du règlement des comptes du marché sont spécifiées à l’article 3-2 du CCAP.</w:t>
      </w:r>
    </w:p>
    <w:p w14:paraId="5A9F7FE9" w14:textId="77777777" w:rsidR="0065498B" w:rsidRPr="009A5587" w:rsidRDefault="0065498B">
      <w:pPr>
        <w:pStyle w:val="Titre2"/>
        <w:rPr>
          <w:rFonts w:ascii="Marianne" w:hAnsi="Marianne"/>
          <w:szCs w:val="24"/>
        </w:rPr>
      </w:pPr>
      <w:r w:rsidRPr="009A5587">
        <w:rPr>
          <w:rFonts w:ascii="Marianne" w:hAnsi="Marianne"/>
        </w:rPr>
        <w:t>4-1. Références bancaires</w:t>
      </w:r>
    </w:p>
    <w:p w14:paraId="3F272856" w14:textId="77777777" w:rsidR="0065498B" w:rsidRPr="009A5587" w:rsidRDefault="0065498B">
      <w:pPr>
        <w:ind w:left="-284"/>
        <w:rPr>
          <w:rFonts w:ascii="Marianne" w:hAnsi="Marianne"/>
          <w:szCs w:val="20"/>
        </w:rPr>
      </w:pPr>
      <w:r w:rsidRPr="009A5587">
        <w:rPr>
          <w:rFonts w:ascii="Marianne" w:hAnsi="Marianne"/>
          <w:szCs w:val="20"/>
        </w:rPr>
        <w:t>Le maître de l'ouvrage se libérera des sommes dues au titre du présent marché en faisant porter le montant au crédit du compte (</w:t>
      </w:r>
      <w:r w:rsidRPr="009A5587">
        <w:rPr>
          <w:rFonts w:ascii="Marianne" w:hAnsi="Marianne"/>
          <w:bCs/>
          <w:szCs w:val="20"/>
        </w:rPr>
        <w:t>joindre un RIB ou RIP</w:t>
      </w:r>
      <w:r w:rsidRPr="009A5587">
        <w:rPr>
          <w:rFonts w:ascii="Marianne" w:hAnsi="Marianne"/>
          <w:szCs w:val="20"/>
        </w:rPr>
        <w:t>) :</w:t>
      </w:r>
    </w:p>
    <w:p w14:paraId="5C43363E" w14:textId="77777777" w:rsidR="0065498B" w:rsidRPr="009A5587" w:rsidRDefault="0065498B">
      <w:pPr>
        <w:keepNext/>
        <w:rPr>
          <w:rFonts w:ascii="Marianne" w:hAnsi="Marian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40"/>
      </w:tblGrid>
      <w:tr w:rsidR="0065498B" w:rsidRPr="009A5587" w14:paraId="08C494C9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984E1E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9DB6503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Cotraitant 1 (mandataire)</w:t>
            </w:r>
          </w:p>
        </w:tc>
        <w:tc>
          <w:tcPr>
            <w:tcW w:w="34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0BEF4D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2E8CBB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88C95F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46238B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726946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6E19128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33EB4B97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7DB088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38E260C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A8A92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646E5A11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88225A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EDF3CBF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4BFA4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707D89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730CA31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6DAB1A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2764914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52A51B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238E9E2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à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55CD2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43AC3798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0DDA7A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D9ECDA7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EDE44B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0FFE8F5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33CD26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603CF56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3CD4850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0444EB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078CB48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au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F63DD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70AF2DAE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B785E7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910703D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55BDE5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006C4DD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5F34CC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71D665E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759E57C6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6AEB0D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46C342C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sous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E4E2B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DA894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D254B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808F97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568C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4A1E7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804EE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5F647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9EB2D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402BD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DDA38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7D656A4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C6B60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643272E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42DF5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7FA97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D95C47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D2B998B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69A4BA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8542D5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05C31E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7BF2657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8E67F9A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CAE212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2F3B46E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code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1B4B4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22DFD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F141A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70464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454C3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0B89B0D3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code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51562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17623B22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83469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37F46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A7322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3C31B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B4C767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5F68F75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626BA66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DBA287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09AF17D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1D31D5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CA979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56C9B185" w14:textId="77777777" w:rsidR="0065498B" w:rsidRPr="009A5587" w:rsidRDefault="0065498B">
      <w:pPr>
        <w:spacing w:before="240"/>
        <w:rPr>
          <w:rFonts w:ascii="Marianne" w:hAnsi="Marian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40"/>
      </w:tblGrid>
      <w:tr w:rsidR="0065498B" w:rsidRPr="009A5587" w14:paraId="7FA3451F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2AC2CB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23B0898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Cotraitant 2</w:t>
            </w:r>
          </w:p>
        </w:tc>
        <w:tc>
          <w:tcPr>
            <w:tcW w:w="34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5DC592F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1F69269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59FB61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B1965B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85F599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6CFD06B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EFD5C75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B5BA56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75E44EE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B3FDD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5E1ECA32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E3FC1D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134D29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8D0C32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BDC8AE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46C9E64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A93551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98866C2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27EAB6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4082D7D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à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9E9D1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DFD09E4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F7152F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1A23D1A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0DAED9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19D91D1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393D920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0A1924B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7F2F6CC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80EBFE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78E4AFE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au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3CEB9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5426BC06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D08069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1F49C0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EF2E5D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76790D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B2C63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50E4509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7D1AED57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011A27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F92696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sous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E15FE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298BE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E89BA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9A7DF6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328A4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F0669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9BA42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F5B0C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8BB4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8983A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8C12E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03BD1596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F1D8C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41660D2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8D554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0D110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652448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0CD225C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D1012B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3CAA2CA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780C5E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5235460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3C180B29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8AC01C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9CC3D4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code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56AEE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81521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36818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144E7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141CE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75A6922D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code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42BFA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5BE8A49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CBE39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E7063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E6A7E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C411A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DE6DBA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6C84C21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E2572BE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170ECF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643F03F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6086E9F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CAEE5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6DAFAA47" w14:textId="77777777" w:rsidR="0065498B" w:rsidRPr="009A5587" w:rsidRDefault="0065498B">
      <w:pPr>
        <w:spacing w:before="240"/>
        <w:rPr>
          <w:rFonts w:ascii="Marianne" w:hAnsi="Marian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40"/>
      </w:tblGrid>
      <w:tr w:rsidR="0065498B" w:rsidRPr="009A5587" w14:paraId="14A69A66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7245C0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8EB6AA9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Cotraitant 3</w:t>
            </w:r>
          </w:p>
        </w:tc>
        <w:tc>
          <w:tcPr>
            <w:tcW w:w="34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A67A16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6810887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67DE93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3768924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41BFDF6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78EAE5D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FD02996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F311A8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9D4889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87C12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80A8C0D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7ABAB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01D039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FD8463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370AAD4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FA776C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685A52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7EB64AC1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41E689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5D9FCC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à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664B2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D5DF01C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7D12CF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E4E353C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25EBE3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7B3C6E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46E268F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76E22FB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F4C051A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95D150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02FCFD1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au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86614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444DC4CB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68389D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F9980C8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26C840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6810A76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1F2E51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3E4CB3C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5D4C54C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EEE47E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764A560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sous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D3C30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ECE37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E0225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592BEC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AD87D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425CF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F5393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A193F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B6CE3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11D9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C406A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4026E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A2278BE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7EC34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17363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6688B71F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5E60ED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F737F93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EA1B10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C10364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4FEFD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541FC2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238D2A1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CF1D33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4441A4C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code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5B231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5CDC3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7883F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6C7D9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1AED4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740DE4C8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code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0EAFA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74D81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93601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DB56B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9A489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61E01688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CCD506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1B922F9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34424CB8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68F5405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23B2C30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1BF14AA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C8967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6E860CBA" w14:textId="77777777" w:rsidR="0065498B" w:rsidRPr="009A5587" w:rsidRDefault="0065498B">
      <w:pPr>
        <w:spacing w:before="120"/>
        <w:ind w:left="-284"/>
        <w:rPr>
          <w:rFonts w:ascii="Marianne" w:hAnsi="Marianne"/>
        </w:rPr>
      </w:pPr>
    </w:p>
    <w:p w14:paraId="27A32C44" w14:textId="77777777" w:rsidR="0065498B" w:rsidRPr="009A5587" w:rsidRDefault="0065498B">
      <w:pPr>
        <w:spacing w:before="120"/>
        <w:ind w:left="-284"/>
        <w:rPr>
          <w:rFonts w:ascii="Marianne" w:hAnsi="Marianne"/>
          <w:szCs w:val="20"/>
        </w:rPr>
      </w:pPr>
      <w:r w:rsidRPr="009A5587">
        <w:rPr>
          <w:rFonts w:ascii="Marianne" w:hAnsi="Marianne"/>
          <w:szCs w:val="20"/>
        </w:rPr>
        <w:t>Toutefois, le maître de l'ouvrage se libérera des sommes dues aux sous-traitants payés directement  en faisant porter les montants au crédit des comptes désignés dans les annexes, les actes spéciaux ou leurs avenants.</w:t>
      </w:r>
    </w:p>
    <w:p w14:paraId="39E5E75F" w14:textId="77777777" w:rsidR="00AA495E" w:rsidRPr="009A5587" w:rsidRDefault="00AA495E" w:rsidP="00AA495E">
      <w:pPr>
        <w:pStyle w:val="Titre2"/>
        <w:rPr>
          <w:rFonts w:ascii="Marianne" w:hAnsi="Marianne"/>
          <w:szCs w:val="24"/>
        </w:rPr>
      </w:pPr>
      <w:r w:rsidRPr="009A5587">
        <w:rPr>
          <w:rFonts w:ascii="Marianne" w:hAnsi="Marianne"/>
        </w:rPr>
        <w:t>4-2. Avance</w:t>
      </w:r>
    </w:p>
    <w:p w14:paraId="3DF1912C" w14:textId="54E959F9" w:rsidR="0065498B" w:rsidRDefault="00AA495E" w:rsidP="002B73F9">
      <w:pPr>
        <w:spacing w:before="120"/>
        <w:ind w:left="-284"/>
        <w:rPr>
          <w:rFonts w:ascii="Marianne" w:hAnsi="Marianne"/>
          <w:szCs w:val="20"/>
        </w:rPr>
      </w:pPr>
      <w:r w:rsidRPr="009A5587">
        <w:rPr>
          <w:rFonts w:ascii="Marianne" w:hAnsi="Marianne"/>
          <w:szCs w:val="20"/>
        </w:rPr>
        <w:t xml:space="preserve">Pour les </w:t>
      </w:r>
      <w:r w:rsidR="002B73F9">
        <w:rPr>
          <w:rFonts w:ascii="Marianne" w:hAnsi="Marianne"/>
          <w:szCs w:val="20"/>
        </w:rPr>
        <w:t>tranches</w:t>
      </w:r>
      <w:r w:rsidRPr="009A5587">
        <w:rPr>
          <w:rFonts w:ascii="Marianne" w:hAnsi="Marianne"/>
          <w:szCs w:val="20"/>
        </w:rPr>
        <w:t xml:space="preserve"> dont le montant hors TVA du marché est supérieur à 50 000 €, une avance est accordée au titulaire, chaque cotraitant doit préciser ci-après s'il souhaite la percevoir</w:t>
      </w:r>
    </w:p>
    <w:p w14:paraId="23591086" w14:textId="77777777" w:rsidR="001D4BA0" w:rsidRPr="009A5587" w:rsidRDefault="001D4BA0" w:rsidP="001D4BA0">
      <w:pPr>
        <w:keepNext/>
        <w:spacing w:before="120"/>
        <w:rPr>
          <w:rFonts w:ascii="Marianne" w:hAnsi="Marianne"/>
          <w:b/>
          <w:szCs w:val="20"/>
          <w:u w:val="single"/>
        </w:rPr>
      </w:pPr>
    </w:p>
    <w:tbl>
      <w:tblPr>
        <w:tblW w:w="9498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43"/>
        <w:gridCol w:w="3260"/>
        <w:gridCol w:w="567"/>
        <w:gridCol w:w="3828"/>
      </w:tblGrid>
      <w:tr w:rsidR="001D4BA0" w:rsidRPr="009A5587" w14:paraId="0FF2D1FD" w14:textId="77777777" w:rsidTr="00D600A9">
        <w:trPr>
          <w:trHeight w:val="313"/>
          <w:tblHeader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2ADBBAA0" w14:textId="77777777" w:rsidR="001D4BA0" w:rsidRPr="00725443" w:rsidRDefault="001D4BA0" w:rsidP="00D600A9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b/>
                <w:szCs w:val="20"/>
              </w:rPr>
              <w:t>N° du cotraitant</w:t>
            </w:r>
          </w:p>
        </w:tc>
        <w:tc>
          <w:tcPr>
            <w:tcW w:w="7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A934CB6" w14:textId="77777777" w:rsidR="001D4BA0" w:rsidRPr="00725443" w:rsidRDefault="001D4BA0" w:rsidP="00D600A9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b/>
                <w:szCs w:val="20"/>
              </w:rPr>
              <w:t>Avance prévue à l'article 5-2 du CCAP</w:t>
            </w:r>
          </w:p>
        </w:tc>
      </w:tr>
      <w:tr w:rsidR="001D4BA0" w:rsidRPr="009A5587" w14:paraId="5F887632" w14:textId="77777777" w:rsidTr="00D600A9">
        <w:trPr>
          <w:trHeight w:val="85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716E91A7" w14:textId="77777777" w:rsidR="001D4BA0" w:rsidRPr="00725443" w:rsidRDefault="001D4BA0" w:rsidP="00D600A9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1 (mandataire)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9D69D18" w14:textId="77777777" w:rsidR="001D4BA0" w:rsidRPr="00D05626" w:rsidRDefault="001D4BA0" w:rsidP="00D600A9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79556B12" w14:textId="77777777" w:rsidR="001D4BA0" w:rsidRDefault="001D4BA0" w:rsidP="00D600A9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24"/>
              </w:rPr>
            </w:pPr>
          </w:p>
          <w:p w14:paraId="5CF98B12" w14:textId="77777777" w:rsidR="001D4BA0" w:rsidRPr="00725443" w:rsidRDefault="001D4BA0" w:rsidP="00D600A9">
            <w:pPr>
              <w:keepNext/>
              <w:snapToGrid w:val="0"/>
              <w:jc w:val="center"/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</w:pPr>
            <w:r w:rsidRPr="00725443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 xml:space="preserve">ou </w:t>
            </w:r>
          </w:p>
          <w:p w14:paraId="6C59235A" w14:textId="77777777" w:rsidR="001D4BA0" w:rsidRPr="00D05626" w:rsidRDefault="001D4BA0" w:rsidP="00D600A9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2AE3087" w14:textId="77777777" w:rsidR="001D4BA0" w:rsidRPr="00D05626" w:rsidRDefault="001D4BA0" w:rsidP="00D600A9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ne refuse pas de la percevoir</w:t>
            </w:r>
          </w:p>
        </w:tc>
      </w:tr>
      <w:tr w:rsidR="001D4BA0" w:rsidRPr="009A5587" w14:paraId="51A963EA" w14:textId="77777777" w:rsidTr="00D600A9">
        <w:trPr>
          <w:trHeight w:val="85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12B3D20" w14:textId="77777777" w:rsidR="001D4BA0" w:rsidRPr="00725443" w:rsidRDefault="001D4BA0" w:rsidP="00D600A9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2D4A9C0" w14:textId="77777777" w:rsidR="001D4BA0" w:rsidRPr="00D05626" w:rsidRDefault="001D4BA0" w:rsidP="00D600A9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7380FC45" w14:textId="77777777" w:rsidR="001D4BA0" w:rsidRDefault="001D4BA0" w:rsidP="00D600A9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4"/>
              </w:rPr>
            </w:pPr>
          </w:p>
          <w:p w14:paraId="365AD4E2" w14:textId="77777777" w:rsidR="001D4BA0" w:rsidRPr="00725443" w:rsidRDefault="001D4BA0" w:rsidP="00D600A9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2"/>
                <w:szCs w:val="22"/>
              </w:rPr>
            </w:pPr>
            <w:r w:rsidRPr="00725443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5A5B8A5" w14:textId="77777777" w:rsidR="001D4BA0" w:rsidRPr="00D05626" w:rsidRDefault="001D4BA0" w:rsidP="00D600A9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ne refuse pas de la percevoir</w:t>
            </w:r>
          </w:p>
        </w:tc>
      </w:tr>
      <w:tr w:rsidR="001D4BA0" w:rsidRPr="009A5587" w14:paraId="30563E8F" w14:textId="77777777" w:rsidTr="00D600A9">
        <w:trPr>
          <w:trHeight w:val="851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A6AD6E8" w14:textId="77777777" w:rsidR="001D4BA0" w:rsidRPr="00725443" w:rsidRDefault="001D4BA0" w:rsidP="00D600A9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FC36663" w14:textId="77777777" w:rsidR="001D4BA0" w:rsidRPr="00D05626" w:rsidRDefault="001D4BA0" w:rsidP="00D600A9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263BB138" w14:textId="77777777" w:rsidR="001D4BA0" w:rsidRPr="00D05626" w:rsidRDefault="001D4BA0" w:rsidP="00D600A9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16"/>
                <w:szCs w:val="16"/>
              </w:rPr>
            </w:pPr>
          </w:p>
          <w:p w14:paraId="5B0A6F3C" w14:textId="77777777" w:rsidR="001D4BA0" w:rsidRPr="00725443" w:rsidRDefault="001D4BA0" w:rsidP="00D600A9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2"/>
                <w:szCs w:val="22"/>
              </w:rPr>
            </w:pPr>
            <w:r w:rsidRPr="00725443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A5A2BFC" w14:textId="77777777" w:rsidR="001D4BA0" w:rsidRPr="00D05626" w:rsidRDefault="001D4BA0" w:rsidP="00D600A9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ne refuse pas de la percevoir</w:t>
            </w:r>
          </w:p>
        </w:tc>
      </w:tr>
    </w:tbl>
    <w:p w14:paraId="3E557D44" w14:textId="77777777" w:rsidR="002B73F9" w:rsidRPr="009A5587" w:rsidRDefault="002B73F9" w:rsidP="002B73F9">
      <w:pPr>
        <w:spacing w:before="120"/>
        <w:ind w:left="-284"/>
        <w:rPr>
          <w:rFonts w:ascii="Marianne" w:hAnsi="Marianne"/>
        </w:rPr>
      </w:pPr>
    </w:p>
    <w:p w14:paraId="775B2796" w14:textId="77777777" w:rsidR="0065498B" w:rsidRPr="009A5587" w:rsidRDefault="0065498B">
      <w:pPr>
        <w:pStyle w:val="Titre1"/>
        <w:widowControl w:val="0"/>
        <w:spacing w:before="240"/>
        <w:ind w:hanging="284"/>
        <w:rPr>
          <w:rFonts w:ascii="Marianne" w:eastAsia="Calibri" w:hAnsi="Marianne" w:cs="Arial"/>
        </w:rPr>
      </w:pPr>
      <w:r w:rsidRPr="009A5587">
        <w:rPr>
          <w:rFonts w:ascii="Marianne" w:hAnsi="Marianne"/>
        </w:rPr>
        <w:t>ARTICLE 5. ENGAGEMENT CLAUSE D’INSERTION</w:t>
      </w:r>
    </w:p>
    <w:p w14:paraId="7F0AA731" w14:textId="77777777" w:rsidR="0065498B" w:rsidRPr="009A5587" w:rsidRDefault="0065498B">
      <w:pPr>
        <w:ind w:left="-283"/>
        <w:rPr>
          <w:rFonts w:ascii="Marianne" w:eastAsia="Calibri" w:hAnsi="Marianne"/>
          <w:szCs w:val="20"/>
        </w:rPr>
      </w:pPr>
      <w:r w:rsidRPr="009A5587">
        <w:rPr>
          <w:rFonts w:ascii="Marianne" w:eastAsia="Calibri" w:hAnsi="Marianne"/>
          <w:szCs w:val="20"/>
        </w:rPr>
        <w:t>Le titulaire :</w:t>
      </w:r>
    </w:p>
    <w:p w14:paraId="56BCECD3" w14:textId="77777777" w:rsidR="0065498B" w:rsidRPr="009A5587" w:rsidRDefault="0065498B">
      <w:pPr>
        <w:spacing w:after="200"/>
        <w:contextualSpacing/>
        <w:rPr>
          <w:rFonts w:ascii="Marianne" w:eastAsia="Calibri" w:hAnsi="Marianne"/>
          <w:szCs w:val="20"/>
        </w:rPr>
      </w:pPr>
    </w:p>
    <w:p w14:paraId="28D63564" w14:textId="77777777" w:rsidR="0065498B" w:rsidRPr="009A5587" w:rsidRDefault="0065498B">
      <w:pPr>
        <w:numPr>
          <w:ilvl w:val="0"/>
          <w:numId w:val="9"/>
        </w:numPr>
        <w:ind w:left="426"/>
        <w:contextualSpacing/>
        <w:rPr>
          <w:rFonts w:ascii="Marianne" w:eastAsia="Calibri" w:hAnsi="Marianne"/>
          <w:szCs w:val="20"/>
        </w:rPr>
      </w:pPr>
      <w:r w:rsidRPr="009A5587">
        <w:rPr>
          <w:rFonts w:ascii="Marianne" w:eastAsia="Calibri" w:hAnsi="Marianne"/>
          <w:b/>
          <w:szCs w:val="20"/>
        </w:rPr>
        <w:t>DÉCLARE</w:t>
      </w:r>
      <w:r w:rsidRPr="009A5587">
        <w:rPr>
          <w:rFonts w:ascii="Marianne" w:eastAsia="Calibri" w:hAnsi="Marianne"/>
          <w:szCs w:val="20"/>
        </w:rPr>
        <w:t xml:space="preserve"> avoir pris connaissance du cahier des clauses administratives particulières et notamment des dispositions relatives à la clause d’insertion sociale obligatoire (article 1</w:t>
      </w:r>
      <w:r w:rsidR="00954132">
        <w:rPr>
          <w:rFonts w:ascii="Marianne" w:eastAsia="Calibri" w:hAnsi="Marianne"/>
          <w:szCs w:val="20"/>
        </w:rPr>
        <w:t>2</w:t>
      </w:r>
      <w:r w:rsidRPr="009A5587">
        <w:rPr>
          <w:rFonts w:ascii="Marianne" w:eastAsia="Calibri" w:hAnsi="Marianne"/>
          <w:szCs w:val="20"/>
        </w:rPr>
        <w:t>) en faveur de personnes sans emploi rencontrant des difficultés sociales ou professionnelles particulières ;</w:t>
      </w:r>
    </w:p>
    <w:p w14:paraId="3CCB15E5" w14:textId="77777777" w:rsidR="0065498B" w:rsidRPr="009A5587" w:rsidRDefault="0065498B">
      <w:pPr>
        <w:spacing w:after="200"/>
        <w:ind w:left="426"/>
        <w:contextualSpacing/>
        <w:rPr>
          <w:rFonts w:ascii="Marianne" w:eastAsia="Calibri" w:hAnsi="Marianne"/>
          <w:szCs w:val="20"/>
        </w:rPr>
      </w:pPr>
    </w:p>
    <w:p w14:paraId="5613C07E" w14:textId="77777777" w:rsidR="0065498B" w:rsidRPr="009A5587" w:rsidRDefault="0065498B">
      <w:pPr>
        <w:numPr>
          <w:ilvl w:val="0"/>
          <w:numId w:val="9"/>
        </w:numPr>
        <w:ind w:left="426"/>
        <w:contextualSpacing/>
        <w:rPr>
          <w:rFonts w:ascii="Marianne" w:eastAsia="Calibri" w:hAnsi="Marianne"/>
          <w:szCs w:val="20"/>
        </w:rPr>
      </w:pPr>
      <w:r w:rsidRPr="009A5587">
        <w:rPr>
          <w:rFonts w:ascii="Marianne" w:eastAsia="Calibri" w:hAnsi="Marianne"/>
          <w:b/>
          <w:szCs w:val="20"/>
        </w:rPr>
        <w:t>S’ENGAGE</w:t>
      </w:r>
      <w:r w:rsidRPr="009A5587">
        <w:rPr>
          <w:rFonts w:ascii="Marianne" w:eastAsia="Calibri" w:hAnsi="Marianne"/>
          <w:szCs w:val="20"/>
        </w:rPr>
        <w:t xml:space="preserve"> à prendre contact avec le facilitateur désigné à l’article 1</w:t>
      </w:r>
      <w:r w:rsidR="00D80579">
        <w:rPr>
          <w:rFonts w:ascii="Marianne" w:eastAsia="Calibri" w:hAnsi="Marianne"/>
          <w:szCs w:val="20"/>
        </w:rPr>
        <w:t>3</w:t>
      </w:r>
      <w:r w:rsidRPr="009A5587">
        <w:rPr>
          <w:rFonts w:ascii="Marianne" w:eastAsia="Calibri" w:hAnsi="Marianne"/>
          <w:szCs w:val="20"/>
        </w:rPr>
        <w:t>-4 du CCAP et ce, dès l’attribution du marché, afin de lui préciser les modalités de mise en œuvre de la clause d’insertion ;</w:t>
      </w:r>
    </w:p>
    <w:p w14:paraId="4ECC747E" w14:textId="77777777" w:rsidR="0065498B" w:rsidRPr="009A5587" w:rsidRDefault="0065498B">
      <w:pPr>
        <w:spacing w:after="200"/>
        <w:ind w:left="765"/>
        <w:contextualSpacing/>
        <w:rPr>
          <w:rFonts w:ascii="Marianne" w:eastAsia="Calibri" w:hAnsi="Marianne" w:cs="Arial"/>
          <w:sz w:val="24"/>
        </w:rPr>
      </w:pPr>
    </w:p>
    <w:p w14:paraId="149DF3FF" w14:textId="77777777" w:rsidR="0065498B" w:rsidRPr="002E3153" w:rsidRDefault="0065498B">
      <w:pPr>
        <w:numPr>
          <w:ilvl w:val="0"/>
          <w:numId w:val="9"/>
        </w:numPr>
        <w:ind w:left="426"/>
        <w:contextualSpacing/>
        <w:rPr>
          <w:rFonts w:ascii="Marianne" w:eastAsia="Calibri" w:hAnsi="Marianne"/>
          <w:sz w:val="24"/>
        </w:rPr>
      </w:pPr>
      <w:r w:rsidRPr="009A5587">
        <w:rPr>
          <w:rFonts w:ascii="Marianne" w:eastAsia="Calibri" w:hAnsi="Marianne"/>
          <w:b/>
        </w:rPr>
        <w:t>S’ENGAGE</w:t>
      </w:r>
      <w:r w:rsidRPr="009A5587">
        <w:rPr>
          <w:rFonts w:ascii="Marianne" w:eastAsia="Calibri" w:hAnsi="Marianne"/>
        </w:rPr>
        <w:t xml:space="preserve"> à réaliser, </w:t>
      </w:r>
      <w:r w:rsidRPr="009A5587">
        <w:rPr>
          <w:rFonts w:ascii="Marianne" w:eastAsia="Calibri" w:hAnsi="Marianne"/>
          <w:b/>
          <w:i/>
          <w:u w:val="single"/>
        </w:rPr>
        <w:t>sur la durée du chantier</w:t>
      </w:r>
      <w:r w:rsidRPr="009A5587">
        <w:rPr>
          <w:rFonts w:ascii="Marianne" w:eastAsia="Calibri" w:hAnsi="Marianne"/>
          <w:b/>
          <w:i/>
        </w:rPr>
        <w:t>,</w:t>
      </w:r>
      <w:r w:rsidRPr="009A5587">
        <w:rPr>
          <w:rFonts w:ascii="Marianne" w:eastAsia="Calibri" w:hAnsi="Marianne"/>
        </w:rPr>
        <w:t xml:space="preserve"> l’engagement d’insertion</w:t>
      </w:r>
      <w:r w:rsidRPr="009A5587">
        <w:rPr>
          <w:rFonts w:ascii="Marianne" w:eastAsia="Calibri" w:hAnsi="Marianne"/>
          <w:b/>
          <w:i/>
        </w:rPr>
        <w:t xml:space="preserve"> </w:t>
      </w:r>
      <w:r w:rsidRPr="009A5587">
        <w:rPr>
          <w:rFonts w:ascii="Marianne" w:eastAsia="Calibri" w:hAnsi="Marianne"/>
        </w:rPr>
        <w:t>prévu à l’article 1</w:t>
      </w:r>
      <w:r w:rsidR="00D80579">
        <w:rPr>
          <w:rFonts w:ascii="Marianne" w:eastAsia="Calibri" w:hAnsi="Marianne"/>
        </w:rPr>
        <w:t>3</w:t>
      </w:r>
      <w:r w:rsidRPr="009A5587">
        <w:rPr>
          <w:rFonts w:ascii="Marianne" w:eastAsia="Calibri" w:hAnsi="Marianne"/>
        </w:rPr>
        <w:t xml:space="preserve"> du CCAP, soit au minimum :</w:t>
      </w:r>
    </w:p>
    <w:p w14:paraId="535926FE" w14:textId="77777777" w:rsidR="002E3153" w:rsidRPr="00F50672" w:rsidRDefault="002E3153" w:rsidP="002E3153">
      <w:pPr>
        <w:pStyle w:val="Paragraphedeliste"/>
        <w:rPr>
          <w:rFonts w:ascii="Marianne" w:eastAsia="Calibri" w:hAnsi="Marianne"/>
          <w:szCs w:val="20"/>
        </w:rPr>
      </w:pP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6095"/>
        <w:gridCol w:w="2121"/>
      </w:tblGrid>
      <w:tr w:rsidR="00673279" w:rsidRPr="00F50672" w14:paraId="60FEB5FE" w14:textId="77777777" w:rsidTr="00304EC8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B40FDD" w14:textId="77777777" w:rsidR="00673279" w:rsidRPr="00F50672" w:rsidRDefault="00673279" w:rsidP="00673279">
            <w:pPr>
              <w:jc w:val="center"/>
              <w:rPr>
                <w:rFonts w:ascii="Marianne" w:eastAsia="Times New Roman" w:hAnsi="Marianne" w:cs="Arial"/>
                <w:b/>
                <w:bCs/>
                <w:kern w:val="0"/>
                <w:szCs w:val="20"/>
              </w:rPr>
            </w:pPr>
            <w:r w:rsidRPr="00F50672">
              <w:rPr>
                <w:rFonts w:ascii="Marianne" w:eastAsia="Times New Roman" w:hAnsi="Marianne" w:cs="Arial"/>
                <w:b/>
                <w:bCs/>
                <w:szCs w:val="20"/>
              </w:rPr>
              <w:t>Lot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D19203" w14:textId="77777777" w:rsidR="00673279" w:rsidRPr="00F50672" w:rsidRDefault="00673279" w:rsidP="00673279">
            <w:pPr>
              <w:jc w:val="center"/>
              <w:rPr>
                <w:rFonts w:ascii="Marianne" w:eastAsia="Times New Roman" w:hAnsi="Marianne" w:cs="Arial"/>
                <w:b/>
                <w:bCs/>
                <w:szCs w:val="20"/>
              </w:rPr>
            </w:pPr>
            <w:r w:rsidRPr="00F50672">
              <w:rPr>
                <w:rFonts w:ascii="Marianne" w:eastAsia="Times New Roman" w:hAnsi="Marianne" w:cs="Arial"/>
                <w:b/>
                <w:bCs/>
                <w:szCs w:val="20"/>
              </w:rPr>
              <w:t>Intitulé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DB5954" w14:textId="77777777" w:rsidR="00673279" w:rsidRPr="00F50672" w:rsidRDefault="00673279" w:rsidP="00673279">
            <w:pPr>
              <w:jc w:val="center"/>
              <w:rPr>
                <w:rFonts w:ascii="Marianne" w:eastAsia="Times New Roman" w:hAnsi="Marianne" w:cs="Arial"/>
                <w:b/>
                <w:bCs/>
                <w:szCs w:val="20"/>
              </w:rPr>
            </w:pPr>
            <w:r w:rsidRPr="00F50672">
              <w:rPr>
                <w:rFonts w:ascii="Marianne" w:eastAsia="Times New Roman" w:hAnsi="Marianne" w:cs="Arial"/>
                <w:b/>
                <w:bCs/>
                <w:szCs w:val="20"/>
              </w:rPr>
              <w:t>Nombre d’heures à réaliser</w:t>
            </w:r>
          </w:p>
        </w:tc>
      </w:tr>
      <w:tr w:rsidR="00673279" w:rsidRPr="00F50672" w14:paraId="63CE9458" w14:textId="77777777" w:rsidTr="00304EC8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C03E" w14:textId="77777777" w:rsidR="00673279" w:rsidRPr="00F50672" w:rsidRDefault="00673279" w:rsidP="00673279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F50672">
              <w:rPr>
                <w:rFonts w:ascii="Marianne" w:eastAsia="Times New Roman" w:hAnsi="Marianne" w:cs="Arial"/>
                <w:szCs w:val="20"/>
              </w:rPr>
              <w:t>Lot 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3E4BD" w14:textId="77777777" w:rsidR="00673279" w:rsidRPr="00F50672" w:rsidRDefault="00673279" w:rsidP="00673279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F50672">
              <w:rPr>
                <w:rFonts w:ascii="Marianne" w:hAnsi="Marianne" w:cs="Arial"/>
                <w:szCs w:val="20"/>
                <w:lang w:eastAsia="zh-CN"/>
              </w:rPr>
              <w:t>DEMOLITIONS / MACONNERIE / AMENAGEMENTS EXTERIEURES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F4D0" w14:textId="77777777" w:rsidR="00673279" w:rsidRPr="00F50672" w:rsidRDefault="00673279" w:rsidP="00673279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F50672">
              <w:rPr>
                <w:rFonts w:ascii="Marianne" w:eastAsia="Times New Roman" w:hAnsi="Marianne" w:cs="Arial"/>
                <w:szCs w:val="20"/>
              </w:rPr>
              <w:t>210</w:t>
            </w:r>
          </w:p>
        </w:tc>
      </w:tr>
      <w:tr w:rsidR="00673279" w:rsidRPr="00F50672" w14:paraId="0408A61B" w14:textId="77777777" w:rsidTr="00304EC8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EA6F" w14:textId="77777777" w:rsidR="00673279" w:rsidRPr="00F50672" w:rsidRDefault="00673279" w:rsidP="00673279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F50672">
              <w:rPr>
                <w:rFonts w:ascii="Marianne" w:eastAsia="Times New Roman" w:hAnsi="Marianne" w:cs="Arial"/>
                <w:szCs w:val="20"/>
              </w:rPr>
              <w:t>Lot 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5E79" w14:textId="77777777" w:rsidR="00673279" w:rsidRPr="00F50672" w:rsidRDefault="00673279" w:rsidP="00673279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F50672">
              <w:rPr>
                <w:rFonts w:ascii="Marianne" w:hAnsi="Marianne" w:cs="Arial"/>
                <w:szCs w:val="20"/>
                <w:lang w:eastAsia="zh-CN"/>
              </w:rPr>
              <w:t>MENUISERIES EXTERIEURES / SERRURERIE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F9A3" w14:textId="77777777" w:rsidR="00673279" w:rsidRPr="00F50672" w:rsidRDefault="00673279" w:rsidP="00673279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F50672">
              <w:rPr>
                <w:rFonts w:ascii="Marianne" w:eastAsia="Times New Roman" w:hAnsi="Marianne" w:cs="Arial"/>
                <w:szCs w:val="20"/>
              </w:rPr>
              <w:t>140</w:t>
            </w:r>
          </w:p>
        </w:tc>
      </w:tr>
      <w:tr w:rsidR="00673279" w:rsidRPr="00F50672" w14:paraId="31C8F903" w14:textId="77777777" w:rsidTr="00304EC8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FCA6" w14:textId="77777777" w:rsidR="00673279" w:rsidRPr="00F50672" w:rsidRDefault="00673279" w:rsidP="00673279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F50672">
              <w:rPr>
                <w:rFonts w:ascii="Marianne" w:eastAsia="Times New Roman" w:hAnsi="Marianne" w:cs="Arial"/>
                <w:szCs w:val="20"/>
              </w:rPr>
              <w:t>Lot 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57E7" w14:textId="77777777" w:rsidR="00673279" w:rsidRPr="00F50672" w:rsidRDefault="00673279" w:rsidP="00673279">
            <w:pPr>
              <w:jc w:val="center"/>
              <w:rPr>
                <w:rFonts w:ascii="Marianne" w:eastAsiaTheme="minorHAnsi" w:hAnsi="Marianne" w:cs="Arial"/>
                <w:szCs w:val="20"/>
                <w:lang w:eastAsia="en-US"/>
              </w:rPr>
            </w:pPr>
            <w:r w:rsidRPr="00F50672">
              <w:rPr>
                <w:rFonts w:ascii="Marianne" w:hAnsi="Marianne" w:cs="Arial"/>
                <w:szCs w:val="20"/>
                <w:lang w:eastAsia="zh-CN"/>
              </w:rPr>
              <w:t>ELECTRICITE SSI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0C77" w14:textId="77777777" w:rsidR="00673279" w:rsidRPr="00F50672" w:rsidRDefault="00673279" w:rsidP="00673279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F50672">
              <w:rPr>
                <w:rFonts w:ascii="Marianne" w:eastAsia="Times New Roman" w:hAnsi="Marianne" w:cs="Arial"/>
                <w:szCs w:val="20"/>
              </w:rPr>
              <w:t>105</w:t>
            </w:r>
          </w:p>
        </w:tc>
      </w:tr>
      <w:tr w:rsidR="00673279" w:rsidRPr="00F50672" w14:paraId="06BFD678" w14:textId="77777777" w:rsidTr="00304EC8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C262" w14:textId="77777777" w:rsidR="00673279" w:rsidRPr="00F50672" w:rsidRDefault="00673279" w:rsidP="00673279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F50672">
              <w:rPr>
                <w:rFonts w:ascii="Marianne" w:eastAsia="Times New Roman" w:hAnsi="Marianne" w:cs="Arial"/>
                <w:szCs w:val="20"/>
              </w:rPr>
              <w:t>Lot 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D85C" w14:textId="77777777" w:rsidR="00673279" w:rsidRPr="00F50672" w:rsidRDefault="00673279" w:rsidP="00673279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F50672">
              <w:rPr>
                <w:rFonts w:ascii="Marianne" w:eastAsia="Times New Roman" w:hAnsi="Marianne" w:cs="Arial"/>
                <w:szCs w:val="20"/>
              </w:rPr>
              <w:t>REVETEMENTS DE SOLS ET MURS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0216" w14:textId="77777777" w:rsidR="00673279" w:rsidRPr="00F50672" w:rsidRDefault="00673279" w:rsidP="00673279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F50672">
              <w:rPr>
                <w:rFonts w:ascii="Marianne" w:eastAsia="Times New Roman" w:hAnsi="Marianne" w:cs="Arial"/>
                <w:szCs w:val="20"/>
              </w:rPr>
              <w:t>105</w:t>
            </w:r>
          </w:p>
        </w:tc>
      </w:tr>
    </w:tbl>
    <w:p w14:paraId="67A76626" w14:textId="77777777" w:rsidR="002B73F9" w:rsidRPr="009A5587" w:rsidRDefault="002B73F9" w:rsidP="002B73F9">
      <w:pPr>
        <w:contextualSpacing/>
        <w:rPr>
          <w:rFonts w:ascii="Marianne" w:eastAsia="Calibri" w:hAnsi="Marianne"/>
          <w:sz w:val="24"/>
        </w:rPr>
      </w:pPr>
    </w:p>
    <w:p w14:paraId="60431592" w14:textId="77777777" w:rsidR="0065498B" w:rsidRPr="009A5587" w:rsidRDefault="0065498B">
      <w:pPr>
        <w:numPr>
          <w:ilvl w:val="0"/>
          <w:numId w:val="9"/>
        </w:numPr>
        <w:ind w:left="426"/>
        <w:contextualSpacing/>
        <w:rPr>
          <w:rFonts w:ascii="Marianne" w:hAnsi="Marianne"/>
        </w:rPr>
      </w:pPr>
      <w:r w:rsidRPr="009A5587">
        <w:rPr>
          <w:rFonts w:ascii="Marianne" w:eastAsia="Calibri" w:hAnsi="Marianne"/>
          <w:b/>
          <w:sz w:val="24"/>
        </w:rPr>
        <w:t>S</w:t>
      </w:r>
      <w:r w:rsidRPr="009A5587">
        <w:rPr>
          <w:rFonts w:ascii="Marianne" w:eastAsia="Calibri" w:hAnsi="Marianne"/>
          <w:b/>
        </w:rPr>
        <w:t>’ENGAGE</w:t>
      </w:r>
      <w:r w:rsidRPr="009A5587">
        <w:rPr>
          <w:rFonts w:ascii="Marianne" w:eastAsia="Calibri" w:hAnsi="Marianne"/>
        </w:rPr>
        <w:t xml:space="preserve"> à fournir, à la demande du maître d’ouvrage ou de la facilitatrice de la Maison de l’Emploi, dans le délai qui lui sera imparti, toutes informations utiles à l’appréciation de la réalisation de l’action d’insertion.</w:t>
      </w:r>
    </w:p>
    <w:tbl>
      <w:tblPr>
        <w:tblW w:w="10200" w:type="dxa"/>
        <w:tblInd w:w="-2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4000"/>
        <w:gridCol w:w="493"/>
        <w:gridCol w:w="3920"/>
        <w:gridCol w:w="921"/>
        <w:gridCol w:w="306"/>
      </w:tblGrid>
      <w:tr w:rsidR="0065498B" w:rsidRPr="009A5587" w14:paraId="65860D8B" w14:textId="77777777" w:rsidTr="00BA759A">
        <w:tc>
          <w:tcPr>
            <w:tcW w:w="10200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89F622D" w14:textId="77777777" w:rsidR="0065498B" w:rsidRPr="009A5587" w:rsidRDefault="0065498B">
            <w:pPr>
              <w:keepNext/>
              <w:pageBreakBefore/>
              <w:snapToGrid w:val="0"/>
              <w:ind w:left="74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Fait en un seul original</w:t>
            </w:r>
          </w:p>
        </w:tc>
      </w:tr>
      <w:tr w:rsidR="0065498B" w:rsidRPr="009A5587" w14:paraId="5B0A9FBA" w14:textId="77777777" w:rsidTr="00BA759A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62C28C59" w14:textId="77777777" w:rsidR="0065498B" w:rsidRPr="009A5587" w:rsidRDefault="0065498B">
            <w:pPr>
              <w:keepNext/>
              <w:snapToGrid w:val="0"/>
              <w:ind w:left="74"/>
              <w:jc w:val="left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A :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8F2007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79CC8362" w14:textId="77777777" w:rsidR="0065498B" w:rsidRPr="009A5587" w:rsidRDefault="0065498B">
            <w:pPr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left w:val="single" w:sz="4" w:space="0" w:color="000000"/>
            </w:tcBorders>
            <w:shd w:val="clear" w:color="auto" w:fill="auto"/>
          </w:tcPr>
          <w:p w14:paraId="35D93473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</w:t>
            </w:r>
            <w:r w:rsidRPr="009A5587">
              <w:rPr>
                <w:rFonts w:ascii="Marianne" w:hAnsi="Marianne"/>
              </w:rPr>
              <w:t>le :</w:t>
            </w:r>
          </w:p>
        </w:tc>
        <w:tc>
          <w:tcPr>
            <w:tcW w:w="4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BDDE57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06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07A325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65498B" w:rsidRPr="009A5587" w14:paraId="74494918" w14:textId="77777777" w:rsidTr="00BA759A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419E81E1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shd w:val="clear" w:color="auto" w:fill="auto"/>
          </w:tcPr>
          <w:p w14:paraId="78E9705F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93" w:type="dxa"/>
            <w:shd w:val="clear" w:color="auto" w:fill="auto"/>
          </w:tcPr>
          <w:p w14:paraId="2E88F256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5147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56C5909A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9A5587" w14:paraId="4772EA41" w14:textId="77777777" w:rsidTr="00BA759A">
        <w:tc>
          <w:tcPr>
            <w:tcW w:w="10200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A86262A" w14:textId="77777777" w:rsidR="0065498B" w:rsidRPr="00BA759A" w:rsidRDefault="0065498B">
            <w:pPr>
              <w:keepNext/>
              <w:snapToGrid w:val="0"/>
              <w:ind w:left="74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 xml:space="preserve">Mention(s) manuscrite(s) "lu et approuvé" signatures des </w:t>
            </w:r>
            <w:r w:rsidRPr="00BA759A">
              <w:rPr>
                <w:rFonts w:ascii="Marianne" w:hAnsi="Marianne"/>
                <w:color w:val="000000"/>
                <w:szCs w:val="20"/>
              </w:rPr>
              <w:t>entreprise</w:t>
            </w:r>
            <w:r w:rsidRPr="00BA759A">
              <w:rPr>
                <w:rFonts w:ascii="Marianne" w:hAnsi="Marianne"/>
                <w:szCs w:val="20"/>
              </w:rPr>
              <w:t>s cotraitantes ou du mandataire dûment habilité :</w:t>
            </w:r>
          </w:p>
        </w:tc>
      </w:tr>
      <w:tr w:rsidR="0065498B" w:rsidRPr="009A5587" w14:paraId="6B80CD43" w14:textId="77777777" w:rsidTr="00BA759A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1E91A704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9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C11167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DC58B2A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E788F90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228883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7FD8377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3A92088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A51D30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0189FC9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BB6B45D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B324586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32A21BB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100D325D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551E430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11ABED7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BC0C007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7C9373F4" w14:textId="77777777" w:rsidR="0065498B" w:rsidRPr="009A5587" w:rsidRDefault="0065498B">
            <w:pPr>
              <w:keepNext/>
              <w:jc w:val="left"/>
              <w:rPr>
                <w:rFonts w:ascii="Marianne" w:hAnsi="Marianne"/>
              </w:rPr>
            </w:pPr>
          </w:p>
          <w:p w14:paraId="3FD4464F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4D9A297A" w14:textId="77777777" w:rsidR="0065498B" w:rsidRPr="009A5587" w:rsidRDefault="0065498B">
            <w:pPr>
              <w:keepNext/>
              <w:jc w:val="left"/>
              <w:rPr>
                <w:rFonts w:ascii="Marianne" w:hAnsi="Marianne"/>
              </w:rPr>
            </w:pPr>
          </w:p>
        </w:tc>
        <w:tc>
          <w:tcPr>
            <w:tcW w:w="306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E3612ED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65498B" w:rsidRPr="009A5587" w14:paraId="0BF6064F" w14:textId="77777777" w:rsidTr="00BA759A">
        <w:trPr>
          <w:trHeight w:hRule="exact" w:val="80"/>
        </w:trPr>
        <w:tc>
          <w:tcPr>
            <w:tcW w:w="56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74F61E6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tcBorders>
              <w:bottom w:val="single" w:sz="8" w:space="0" w:color="000000"/>
            </w:tcBorders>
            <w:shd w:val="clear" w:color="auto" w:fill="auto"/>
          </w:tcPr>
          <w:p w14:paraId="4B6B9762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bottom w:val="single" w:sz="8" w:space="0" w:color="000000"/>
            </w:tcBorders>
            <w:shd w:val="clear" w:color="auto" w:fill="auto"/>
          </w:tcPr>
          <w:p w14:paraId="799B7AD7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920" w:type="dxa"/>
            <w:tcBorders>
              <w:bottom w:val="single" w:sz="8" w:space="0" w:color="000000"/>
            </w:tcBorders>
            <w:shd w:val="clear" w:color="auto" w:fill="auto"/>
          </w:tcPr>
          <w:p w14:paraId="5CC48E0E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12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8A83FA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</w:tbl>
    <w:p w14:paraId="785CBB2B" w14:textId="77777777" w:rsidR="0065498B" w:rsidRPr="009A5587" w:rsidRDefault="0065498B">
      <w:pPr>
        <w:jc w:val="left"/>
        <w:rPr>
          <w:rFonts w:ascii="Marianne" w:hAnsi="Marianne"/>
          <w:sz w:val="6"/>
        </w:rPr>
      </w:pPr>
    </w:p>
    <w:tbl>
      <w:tblPr>
        <w:tblW w:w="0" w:type="auto"/>
        <w:tblInd w:w="-2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40"/>
        <w:gridCol w:w="5653"/>
      </w:tblGrid>
      <w:tr w:rsidR="0065498B" w:rsidRPr="009A5587" w14:paraId="502DECFB" w14:textId="77777777">
        <w:trPr>
          <w:trHeight w:val="310"/>
        </w:trPr>
        <w:tc>
          <w:tcPr>
            <w:tcW w:w="1029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188562D9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Acceptation de l'offre</w:t>
            </w:r>
          </w:p>
        </w:tc>
      </w:tr>
      <w:tr w:rsidR="0065498B" w:rsidRPr="009A5587" w14:paraId="7F3E1215" w14:textId="77777777">
        <w:trPr>
          <w:trHeight w:hRule="exact" w:val="551"/>
        </w:trPr>
        <w:tc>
          <w:tcPr>
            <w:tcW w:w="1029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CE94456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9A5587">
              <w:rPr>
                <w:rFonts w:ascii="Marianne" w:hAnsi="Marianne"/>
                <w:sz w:val="22"/>
                <w:szCs w:val="22"/>
              </w:rPr>
              <w:t>Est acceptée la présente offre pour valoir Acte d'Engagement</w:t>
            </w:r>
          </w:p>
          <w:p w14:paraId="6BEF40FA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549C9754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1666498F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6D20B6D5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1B12F8F3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41E54796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13F82002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30F0B063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1CABA0A1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9A5587" w14:paraId="0F66E8F1" w14:textId="77777777">
        <w:trPr>
          <w:trHeight w:val="640"/>
        </w:trPr>
        <w:tc>
          <w:tcPr>
            <w:tcW w:w="10293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B48A86B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  <w:p w14:paraId="7D71BCDA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9A5587">
              <w:rPr>
                <w:rFonts w:ascii="Marianne" w:hAnsi="Marianne"/>
                <w:sz w:val="22"/>
                <w:szCs w:val="22"/>
              </w:rPr>
              <w:t>Le Représentant du Pouvoir Adjudicateur</w:t>
            </w:r>
          </w:p>
        </w:tc>
      </w:tr>
      <w:tr w:rsidR="0065498B" w:rsidRPr="009A5587" w14:paraId="58FB8EA4" w14:textId="77777777" w:rsidTr="00DC296B">
        <w:tblPrEx>
          <w:tblCellMar>
            <w:left w:w="70" w:type="dxa"/>
            <w:right w:w="70" w:type="dxa"/>
          </w:tblCellMar>
        </w:tblPrEx>
        <w:trPr>
          <w:trHeight w:val="1686"/>
        </w:trPr>
        <w:tc>
          <w:tcPr>
            <w:tcW w:w="4640" w:type="dxa"/>
            <w:tcBorders>
              <w:left w:val="single" w:sz="4" w:space="0" w:color="000000"/>
            </w:tcBorders>
            <w:shd w:val="clear" w:color="auto" w:fill="auto"/>
          </w:tcPr>
          <w:p w14:paraId="7A030ED5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  <w:p w14:paraId="625D04CD" w14:textId="77777777" w:rsidR="0065498B" w:rsidRPr="009A5587" w:rsidRDefault="0065498B" w:rsidP="009F203B">
            <w:pPr>
              <w:keepNext/>
              <w:keepLines/>
              <w:snapToGrid w:val="0"/>
              <w:ind w:right="458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5653" w:type="dxa"/>
            <w:tcBorders>
              <w:right w:val="single" w:sz="8" w:space="0" w:color="000000"/>
            </w:tcBorders>
            <w:shd w:val="clear" w:color="auto" w:fill="auto"/>
          </w:tcPr>
          <w:p w14:paraId="258E1D64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580A54E7" w14:textId="77777777" w:rsidR="0065498B" w:rsidRPr="009A5587" w:rsidRDefault="00DC29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 xml:space="preserve">A </w:t>
            </w:r>
            <w:r w:rsidR="009F203B" w:rsidRPr="009A5587">
              <w:rPr>
                <w:rFonts w:ascii="Marianne" w:hAnsi="Marianne"/>
              </w:rPr>
              <w:t>N</w:t>
            </w:r>
            <w:r w:rsidRPr="009A5587">
              <w:rPr>
                <w:rFonts w:ascii="Marianne" w:hAnsi="Marianne"/>
              </w:rPr>
              <w:t>a</w:t>
            </w:r>
            <w:r w:rsidR="009F203B" w:rsidRPr="009A5587">
              <w:rPr>
                <w:rFonts w:ascii="Marianne" w:hAnsi="Marianne"/>
              </w:rPr>
              <w:t>ncy</w:t>
            </w:r>
            <w:r w:rsidR="0065498B" w:rsidRPr="009A5587">
              <w:rPr>
                <w:rFonts w:ascii="Marianne" w:hAnsi="Marianne"/>
              </w:rPr>
              <w:t>:</w:t>
            </w:r>
          </w:p>
          <w:p w14:paraId="1F67F803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72A2599D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5954C3A9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23E30C54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85CB580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77ABD82C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169106AC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4B9C388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758F2A72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105C42CA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3E7AFE19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F72E033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450FB335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65AD85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62949A8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</w:tc>
      </w:tr>
      <w:tr w:rsidR="00DC296B" w:rsidRPr="009A5587" w14:paraId="4F31C675" w14:textId="77777777">
        <w:tblPrEx>
          <w:tblCellMar>
            <w:left w:w="70" w:type="dxa"/>
            <w:right w:w="70" w:type="dxa"/>
          </w:tblCellMar>
        </w:tblPrEx>
        <w:trPr>
          <w:trHeight w:val="1686"/>
        </w:trPr>
        <w:tc>
          <w:tcPr>
            <w:tcW w:w="464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59C16E6" w14:textId="77777777" w:rsidR="00DC296B" w:rsidRPr="009A5587" w:rsidRDefault="00DC296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565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274FEC" w14:textId="77777777" w:rsidR="00DC296B" w:rsidRPr="009A5587" w:rsidRDefault="00DC29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</w:tc>
      </w:tr>
    </w:tbl>
    <w:p w14:paraId="43975969" w14:textId="77777777" w:rsidR="009F203B" w:rsidRPr="009A5587" w:rsidRDefault="009F203B">
      <w:pPr>
        <w:rPr>
          <w:rFonts w:ascii="Marianne" w:hAnsi="Marianne"/>
          <w:sz w:val="28"/>
          <w:szCs w:val="28"/>
        </w:rPr>
      </w:pPr>
    </w:p>
    <w:p w14:paraId="204DE1FF" w14:textId="77777777" w:rsidR="0065498B" w:rsidRPr="00BA759A" w:rsidRDefault="009F203B" w:rsidP="00BA759A">
      <w:pPr>
        <w:jc w:val="center"/>
        <w:rPr>
          <w:rFonts w:ascii="Marianne" w:hAnsi="Marianne"/>
          <w:b/>
          <w:sz w:val="32"/>
          <w:szCs w:val="32"/>
        </w:rPr>
      </w:pPr>
      <w:r w:rsidRPr="009A5587">
        <w:rPr>
          <w:rFonts w:ascii="Marianne" w:hAnsi="Marianne"/>
          <w:sz w:val="28"/>
          <w:szCs w:val="28"/>
        </w:rPr>
        <w:br w:type="page"/>
      </w:r>
      <w:r w:rsidR="0065498B" w:rsidRPr="00BA759A">
        <w:rPr>
          <w:rFonts w:ascii="Marianne" w:hAnsi="Marianne"/>
          <w:b/>
          <w:sz w:val="32"/>
          <w:szCs w:val="32"/>
        </w:rPr>
        <w:t>ANNEXE N° 1 A L'ACTE D'ENGAGEMENT EN CAS DE</w:t>
      </w:r>
      <w:r w:rsidR="00BA759A">
        <w:rPr>
          <w:rFonts w:ascii="Marianne" w:hAnsi="Marianne"/>
          <w:b/>
          <w:sz w:val="32"/>
          <w:szCs w:val="32"/>
        </w:rPr>
        <w:t xml:space="preserve"> </w:t>
      </w:r>
      <w:r w:rsidR="0065498B" w:rsidRPr="00BA759A">
        <w:rPr>
          <w:rFonts w:ascii="Marianne" w:hAnsi="Marianne"/>
          <w:b/>
          <w:sz w:val="32"/>
          <w:szCs w:val="32"/>
        </w:rPr>
        <w:t>GROUPEMENT CONJOINT</w:t>
      </w:r>
    </w:p>
    <w:p w14:paraId="66E3A6BC" w14:textId="77777777" w:rsidR="0065498B" w:rsidRPr="00BA759A" w:rsidRDefault="0065498B">
      <w:pPr>
        <w:pStyle w:val="Paragraphe"/>
        <w:suppressAutoHyphens w:val="0"/>
        <w:spacing w:before="240"/>
        <w:jc w:val="center"/>
        <w:rPr>
          <w:rFonts w:ascii="Marianne" w:hAnsi="Marianne"/>
          <w:b/>
          <w:sz w:val="24"/>
        </w:rPr>
      </w:pPr>
      <w:r w:rsidRPr="00BA759A">
        <w:rPr>
          <w:rFonts w:ascii="Marianne" w:hAnsi="Marianne"/>
          <w:b/>
          <w:sz w:val="24"/>
        </w:rPr>
        <w:t>Détail des travaux exécutés par chacun des cotraitants</w:t>
      </w:r>
    </w:p>
    <w:p w14:paraId="468075DB" w14:textId="77777777" w:rsidR="0065498B" w:rsidRPr="00BA759A" w:rsidRDefault="0065498B">
      <w:pPr>
        <w:pStyle w:val="Paragraphe"/>
        <w:spacing w:after="240"/>
        <w:jc w:val="center"/>
        <w:rPr>
          <w:rFonts w:ascii="Marianne" w:hAnsi="Marianne"/>
          <w:b/>
          <w:sz w:val="24"/>
          <w:u w:val="single"/>
        </w:rPr>
      </w:pPr>
      <w:r w:rsidRPr="00BA759A">
        <w:rPr>
          <w:rFonts w:ascii="Marianne" w:hAnsi="Marianne"/>
          <w:b/>
          <w:sz w:val="24"/>
        </w:rPr>
        <w:t>Répartition de la rémunération correspondante</w:t>
      </w:r>
    </w:p>
    <w:p w14:paraId="49361A31" w14:textId="77777777" w:rsidR="0065498B" w:rsidRPr="00BA759A" w:rsidRDefault="0065498B">
      <w:pPr>
        <w:pStyle w:val="Paradouble"/>
        <w:keepNext/>
        <w:rPr>
          <w:rFonts w:ascii="Marianne" w:hAnsi="Marianne"/>
          <w:b/>
          <w:sz w:val="22"/>
          <w:szCs w:val="22"/>
        </w:rPr>
      </w:pPr>
      <w:r w:rsidRPr="00BA759A">
        <w:rPr>
          <w:rFonts w:ascii="Marianne" w:hAnsi="Marianne"/>
          <w:b/>
          <w:sz w:val="22"/>
          <w:szCs w:val="22"/>
          <w:u w:val="single"/>
        </w:rPr>
        <w:t>1. Détail des travaux :</w:t>
      </w:r>
    </w:p>
    <w:tbl>
      <w:tblPr>
        <w:tblW w:w="939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6"/>
        <w:gridCol w:w="4073"/>
        <w:gridCol w:w="4691"/>
      </w:tblGrid>
      <w:tr w:rsidR="0065498B" w:rsidRPr="00BA759A" w14:paraId="367F294E" w14:textId="77777777" w:rsidTr="002B73F9">
        <w:trPr>
          <w:trHeight w:val="593"/>
          <w:tblHeader/>
        </w:trPr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B979627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mandataire</w:t>
            </w:r>
          </w:p>
          <w:p w14:paraId="41683387" w14:textId="77777777" w:rsidR="0065498B" w:rsidRPr="00BA759A" w:rsidRDefault="0065498B">
            <w:pPr>
              <w:jc w:val="center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cotraitant 1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58DA852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Travaux du mandataire - Poste(s) technique(s) *</w:t>
            </w:r>
          </w:p>
        </w:tc>
      </w:tr>
      <w:tr w:rsidR="0065498B" w:rsidRPr="00BA759A" w14:paraId="5C342775" w14:textId="77777777" w:rsidTr="002B73F9">
        <w:trPr>
          <w:trHeight w:val="296"/>
          <w:tblHeader/>
        </w:trPr>
        <w:tc>
          <w:tcPr>
            <w:tcW w:w="469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760752B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69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7BD8AC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31421EEA" w14:textId="77777777" w:rsidTr="002B73F9">
        <w:trPr>
          <w:trHeight w:val="3013"/>
        </w:trPr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DA9FB3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92D7AF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60D2D62E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36F8026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793F8B0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2B84B5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32EDC17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7BE1A86" w14:textId="77777777" w:rsidR="0065498B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30C5B0D" w14:textId="77777777" w:rsidR="00BA759A" w:rsidRPr="00BA759A" w:rsidRDefault="00BA759A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C0DC96E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F55448" w14:textId="77777777" w:rsidR="0065498B" w:rsidRPr="00BA759A" w:rsidRDefault="0065498B">
            <w:pPr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9AF2766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F873458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0EFE7F7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EA2B9F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3C4D3EE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10328D4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67BAE062" w14:textId="77777777" w:rsidTr="002B73F9">
        <w:trPr>
          <w:trHeight w:val="296"/>
        </w:trPr>
        <w:tc>
          <w:tcPr>
            <w:tcW w:w="469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0A8BEF0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69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B1E569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5497070A" w14:textId="77777777" w:rsidTr="002B73F9">
        <w:trPr>
          <w:trHeight w:val="608"/>
        </w:trPr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73EF788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Autres cotraitants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5AACD6A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Travaux des autres cotraitants - Poste(s) technique(s) *</w:t>
            </w:r>
          </w:p>
        </w:tc>
      </w:tr>
      <w:tr w:rsidR="0065498B" w:rsidRPr="00BA759A" w14:paraId="4CF03107" w14:textId="77777777" w:rsidTr="002B73F9">
        <w:trPr>
          <w:trHeight w:val="124"/>
        </w:trPr>
        <w:tc>
          <w:tcPr>
            <w:tcW w:w="469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0F5F8ED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69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5B8453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716FBBB9" w14:textId="77777777" w:rsidTr="002B73F9">
        <w:trPr>
          <w:trHeight w:val="3013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95C152" w14:textId="77777777" w:rsidR="0065498B" w:rsidRPr="00BA759A" w:rsidRDefault="0065498B" w:rsidP="00BA759A">
            <w:pPr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N°2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263038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D14AE7B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D76923B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8D4AA57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1979B5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02EC98C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DF6C62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F1C3B7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921ABF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BCE8F2C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577B87" w14:textId="77777777" w:rsidR="0065498B" w:rsidRPr="00BA759A" w:rsidRDefault="0065498B">
            <w:pPr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D2ABD4A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BAC9228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66FCCF2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A160D2B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B041FBD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8424578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42F5E031" w14:textId="77777777" w:rsidTr="002B73F9">
        <w:trPr>
          <w:trHeight w:val="296"/>
        </w:trPr>
        <w:tc>
          <w:tcPr>
            <w:tcW w:w="469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6818BB6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69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D9A75A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11552428" w14:textId="77777777" w:rsidTr="002B73F9">
        <w:trPr>
          <w:trHeight w:val="271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A68FFD" w14:textId="77777777" w:rsidR="0065498B" w:rsidRPr="00BA759A" w:rsidRDefault="0065498B" w:rsidP="00BA759A">
            <w:pPr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N°3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EED519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A71E10B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DD34F59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E97AF78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C3379E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DD7FDDC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6232DF8D" w14:textId="77777777" w:rsidR="00BA759A" w:rsidRDefault="00BA759A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4B6FD29" w14:textId="77777777" w:rsidR="00BA759A" w:rsidRPr="00BA759A" w:rsidRDefault="00BA759A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B1AFF0A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5B6E0C0" w14:textId="77777777" w:rsidR="0065498B" w:rsidRPr="00BA759A" w:rsidRDefault="0065498B">
            <w:pPr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3D8EF7A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6468115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76DC70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978B5D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6E44388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DFF971E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1008BC1F" w14:textId="77777777" w:rsidTr="002B73F9">
        <w:trPr>
          <w:trHeight w:val="296"/>
        </w:trPr>
        <w:tc>
          <w:tcPr>
            <w:tcW w:w="469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A58C63C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69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B9AC04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</w:tbl>
    <w:p w14:paraId="3A259A40" w14:textId="77777777" w:rsidR="0065498B" w:rsidRPr="00BA759A" w:rsidRDefault="0065498B">
      <w:pPr>
        <w:suppressAutoHyphens w:val="0"/>
        <w:spacing w:before="120"/>
        <w:ind w:left="-284"/>
        <w:jc w:val="center"/>
        <w:rPr>
          <w:rFonts w:ascii="Marianne" w:hAnsi="Marianne"/>
          <w:sz w:val="22"/>
          <w:szCs w:val="22"/>
        </w:rPr>
      </w:pPr>
      <w:bookmarkStart w:id="7" w:name="MacroEffectuee"/>
      <w:bookmarkEnd w:id="7"/>
      <w:r w:rsidRPr="00BA759A">
        <w:rPr>
          <w:rFonts w:ascii="Marianne" w:hAnsi="Marianne"/>
          <w:sz w:val="22"/>
          <w:szCs w:val="22"/>
        </w:rPr>
        <w:t>* Inscrire les n° d’articles et les désignations mentionnés dans la DPGF.</w:t>
      </w:r>
    </w:p>
    <w:p w14:paraId="4F9B4A70" w14:textId="777FAA56" w:rsidR="0065498B" w:rsidRPr="00BA759A" w:rsidRDefault="0065498B">
      <w:pPr>
        <w:keepNext/>
        <w:keepLines/>
        <w:pageBreakBefore/>
        <w:numPr>
          <w:ilvl w:val="0"/>
          <w:numId w:val="10"/>
        </w:numPr>
        <w:spacing w:before="240" w:after="240"/>
        <w:rPr>
          <w:rFonts w:ascii="Marianne" w:hAnsi="Marianne"/>
          <w:b/>
          <w:sz w:val="24"/>
          <w:u w:val="single"/>
        </w:rPr>
      </w:pPr>
      <w:r w:rsidRPr="00BA759A">
        <w:rPr>
          <w:rFonts w:ascii="Marianne" w:hAnsi="Marianne"/>
          <w:b/>
          <w:sz w:val="24"/>
          <w:u w:val="single"/>
        </w:rPr>
        <w:t>Répartition de la rémunération</w:t>
      </w:r>
      <w:r w:rsidR="002B73F9">
        <w:rPr>
          <w:rFonts w:ascii="Marianne" w:hAnsi="Marianne"/>
          <w:b/>
          <w:sz w:val="24"/>
          <w:u w:val="single"/>
        </w:rPr>
        <w:t xml:space="preserve"> par cotraitant en fonction des tranches exprimés en euros HT</w:t>
      </w:r>
    </w:p>
    <w:tbl>
      <w:tblPr>
        <w:tblW w:w="0" w:type="auto"/>
        <w:tblInd w:w="5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53"/>
        <w:gridCol w:w="13"/>
        <w:gridCol w:w="707"/>
        <w:gridCol w:w="7"/>
        <w:gridCol w:w="833"/>
        <w:gridCol w:w="12"/>
        <w:gridCol w:w="514"/>
        <w:gridCol w:w="2126"/>
        <w:gridCol w:w="1843"/>
        <w:gridCol w:w="2268"/>
      </w:tblGrid>
      <w:tr w:rsidR="00755418" w:rsidRPr="00BA759A" w14:paraId="48A57069" w14:textId="77777777" w:rsidTr="0023783F">
        <w:trPr>
          <w:tblHeader/>
        </w:trPr>
        <w:tc>
          <w:tcPr>
            <w:tcW w:w="31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9A7D7FE" w14:textId="77777777" w:rsidR="00755418" w:rsidRPr="00BA759A" w:rsidRDefault="00755418" w:rsidP="0023783F">
            <w:pPr>
              <w:keepNext/>
              <w:snapToGrid w:val="0"/>
              <w:jc w:val="center"/>
              <w:rPr>
                <w:rFonts w:ascii="Marianne" w:hAnsi="Marianne"/>
                <w:b/>
                <w:szCs w:val="20"/>
              </w:rPr>
            </w:pPr>
          </w:p>
          <w:p w14:paraId="67161BE3" w14:textId="77777777" w:rsidR="00755418" w:rsidRPr="00BA759A" w:rsidRDefault="00755418" w:rsidP="0023783F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Travaux</w:t>
            </w:r>
          </w:p>
          <w:p w14:paraId="5638D3E4" w14:textId="77777777" w:rsidR="00755418" w:rsidRPr="00BA759A" w:rsidRDefault="00755418" w:rsidP="0023783F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D25B867" w14:textId="77777777" w:rsidR="00755418" w:rsidRPr="00BA759A" w:rsidRDefault="00755418" w:rsidP="0023783F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Montant hors 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B203AD0" w14:textId="77777777" w:rsidR="00755418" w:rsidRPr="00BA759A" w:rsidRDefault="00755418" w:rsidP="0023783F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Montant TVA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E7CE68C" w14:textId="77777777" w:rsidR="00755418" w:rsidRPr="00BA759A" w:rsidRDefault="00755418" w:rsidP="0023783F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Montant TVA incluse</w:t>
            </w:r>
          </w:p>
        </w:tc>
      </w:tr>
      <w:tr w:rsidR="00755418" w:rsidRPr="00BA759A" w14:paraId="0A154792" w14:textId="77777777" w:rsidTr="0023783F">
        <w:trPr>
          <w:tblHeader/>
        </w:trPr>
        <w:tc>
          <w:tcPr>
            <w:tcW w:w="3139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0DD64730" w14:textId="77777777" w:rsidR="00755418" w:rsidRPr="00BA759A" w:rsidRDefault="00755418" w:rsidP="0023783F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b/>
                <w:szCs w:val="20"/>
              </w:rPr>
            </w:pPr>
          </w:p>
          <w:p w14:paraId="7075A426" w14:textId="77777777" w:rsidR="00755418" w:rsidRPr="00BA759A" w:rsidRDefault="00755418" w:rsidP="0023783F">
            <w:pPr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Cotraitant 1 (mandataire)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729FB" w14:textId="77777777" w:rsidR="00755418" w:rsidRPr="00BA759A" w:rsidRDefault="00755418" w:rsidP="0023783F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27CD8" w14:textId="77777777" w:rsidR="00755418" w:rsidRPr="00BA759A" w:rsidRDefault="00755418" w:rsidP="0023783F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C2B48" w14:textId="77777777" w:rsidR="00755418" w:rsidRPr="00BA759A" w:rsidRDefault="00755418" w:rsidP="0023783F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755418" w:rsidRPr="00BA759A" w14:paraId="2BB761A6" w14:textId="77777777" w:rsidTr="0023783F">
        <w:trPr>
          <w:tblHeader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D675A6B" w14:textId="77777777" w:rsidR="00755418" w:rsidRPr="00BA759A" w:rsidRDefault="00755418" w:rsidP="0023783F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14:paraId="3104A56C" w14:textId="77777777" w:rsidR="00755418" w:rsidRPr="00BA759A" w:rsidRDefault="00755418" w:rsidP="0023783F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4ADF1A" w14:textId="77777777" w:rsidR="00755418" w:rsidRPr="00BA759A" w:rsidRDefault="00755418" w:rsidP="0023783F">
            <w:pPr>
              <w:snapToGrid w:val="0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1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55DAB22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57B0427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4B5B2CFA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03D94060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875647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05AC80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755418" w:rsidRPr="00BA759A" w14:paraId="34A05BDE" w14:textId="77777777" w:rsidTr="0023783F">
        <w:trPr>
          <w:tblHeader/>
        </w:trPr>
        <w:tc>
          <w:tcPr>
            <w:tcW w:w="3139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9EB28" w14:textId="77777777" w:rsidR="00755418" w:rsidRPr="00BA759A" w:rsidRDefault="00755418" w:rsidP="0023783F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F2CCF" w14:textId="77777777" w:rsidR="00755418" w:rsidRPr="00BA759A" w:rsidRDefault="00755418" w:rsidP="0023783F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6BB6B" w14:textId="77777777" w:rsidR="00755418" w:rsidRPr="00BA759A" w:rsidRDefault="00755418" w:rsidP="0023783F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0D6E2" w14:textId="77777777" w:rsidR="00755418" w:rsidRPr="00BA759A" w:rsidRDefault="00755418" w:rsidP="0023783F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755418" w:rsidRPr="00BA759A" w14:paraId="5C512DAD" w14:textId="77777777" w:rsidTr="0023783F">
        <w:tc>
          <w:tcPr>
            <w:tcW w:w="3139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6F11D3B" w14:textId="77777777" w:rsidR="00755418" w:rsidRPr="00BA759A" w:rsidRDefault="00755418" w:rsidP="0023783F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 xml:space="preserve">Cotraitant 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B2225" w14:textId="77777777" w:rsidR="00755418" w:rsidRPr="00BA759A" w:rsidRDefault="00755418" w:rsidP="0023783F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9CABF" w14:textId="77777777" w:rsidR="00755418" w:rsidRPr="00BA759A" w:rsidRDefault="00755418" w:rsidP="0023783F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3CB0A" w14:textId="77777777" w:rsidR="00755418" w:rsidRPr="00BA759A" w:rsidRDefault="00755418" w:rsidP="0023783F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755418" w:rsidRPr="00BA759A" w14:paraId="587438A8" w14:textId="77777777" w:rsidTr="0023783F"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52272E" w14:textId="77777777" w:rsidR="00755418" w:rsidRPr="00BA759A" w:rsidRDefault="00755418" w:rsidP="0023783F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14:paraId="37B5E7AD" w14:textId="77777777" w:rsidR="00755418" w:rsidRPr="00BA759A" w:rsidRDefault="00755418" w:rsidP="0023783F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885BB20" w14:textId="77777777" w:rsidR="00755418" w:rsidRPr="00BA759A" w:rsidRDefault="00755418" w:rsidP="0023783F">
            <w:pPr>
              <w:snapToGrid w:val="0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1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68AE51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3F41E49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573AAD96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01222FE2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793A328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5E6F5E6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755418" w:rsidRPr="00BA759A" w14:paraId="4C309E07" w14:textId="77777777" w:rsidTr="0023783F">
        <w:tc>
          <w:tcPr>
            <w:tcW w:w="3139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7DAE5AC9" w14:textId="77777777" w:rsidR="00755418" w:rsidRPr="00BA759A" w:rsidRDefault="00755418" w:rsidP="0023783F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24DDB9C5" w14:textId="77777777" w:rsidR="00755418" w:rsidRPr="00BA759A" w:rsidRDefault="00755418" w:rsidP="0023783F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692C9201" w14:textId="77777777" w:rsidR="00755418" w:rsidRPr="00BA759A" w:rsidRDefault="00755418" w:rsidP="0023783F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EA2F97" w14:textId="77777777" w:rsidR="00755418" w:rsidRPr="00BA759A" w:rsidRDefault="00755418" w:rsidP="0023783F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755418" w:rsidRPr="00BA759A" w14:paraId="3F36DAFD" w14:textId="77777777" w:rsidTr="0023783F">
        <w:tc>
          <w:tcPr>
            <w:tcW w:w="3139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02B5B39" w14:textId="77777777" w:rsidR="00755418" w:rsidRPr="00BA759A" w:rsidRDefault="00755418" w:rsidP="0023783F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 xml:space="preserve">Cotraitant 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743AB" w14:textId="77777777" w:rsidR="00755418" w:rsidRPr="00BA759A" w:rsidRDefault="00755418" w:rsidP="0023783F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BC62D" w14:textId="77777777" w:rsidR="00755418" w:rsidRPr="00BA759A" w:rsidRDefault="00755418" w:rsidP="0023783F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E6008" w14:textId="77777777" w:rsidR="00755418" w:rsidRPr="00BA759A" w:rsidRDefault="00755418" w:rsidP="0023783F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755418" w:rsidRPr="00BA759A" w14:paraId="2FA771E0" w14:textId="77777777" w:rsidTr="0023783F">
        <w:tc>
          <w:tcPr>
            <w:tcW w:w="105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7BEBB6" w14:textId="77777777" w:rsidR="00755418" w:rsidRPr="00BA759A" w:rsidRDefault="00755418" w:rsidP="0023783F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4B0E69C0" w14:textId="77777777" w:rsidR="00755418" w:rsidRPr="00BA759A" w:rsidRDefault="00755418" w:rsidP="0023783F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2FBD347" w14:textId="77777777" w:rsidR="00755418" w:rsidRPr="00BA759A" w:rsidRDefault="00755418" w:rsidP="0023783F">
            <w:pPr>
              <w:snapToGrid w:val="0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2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E50D2F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B377502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3990894C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8EFEB98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72E0EE5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CFE3797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755418" w:rsidRPr="00BA759A" w14:paraId="3A6F4E91" w14:textId="77777777" w:rsidTr="0023783F">
        <w:tc>
          <w:tcPr>
            <w:tcW w:w="3139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45C865EE" w14:textId="77777777" w:rsidR="00755418" w:rsidRPr="00BA759A" w:rsidRDefault="00755418" w:rsidP="0023783F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33FB4735" w14:textId="77777777" w:rsidR="00755418" w:rsidRPr="00BA759A" w:rsidRDefault="00755418" w:rsidP="0023783F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49E79DBC" w14:textId="77777777" w:rsidR="00755418" w:rsidRPr="00BA759A" w:rsidRDefault="00755418" w:rsidP="0023783F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9B1B33" w14:textId="77777777" w:rsidR="00755418" w:rsidRPr="00BA759A" w:rsidRDefault="00755418" w:rsidP="0023783F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755418" w:rsidRPr="00BA759A" w14:paraId="6BEC56E2" w14:textId="77777777" w:rsidTr="0023783F">
        <w:tc>
          <w:tcPr>
            <w:tcW w:w="31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5DEC0" w14:textId="77777777" w:rsidR="00755418" w:rsidRPr="00BA759A" w:rsidRDefault="00755418" w:rsidP="0023783F">
            <w:pPr>
              <w:snapToGrid w:val="0"/>
              <w:ind w:left="142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Total du marché</w:t>
            </w:r>
            <w:r w:rsidRPr="00BA759A">
              <w:rPr>
                <w:rFonts w:ascii="Marianne" w:hAnsi="Marianne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6DF4FEE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500A31AE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3220C058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7FCB88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AAFF8E6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</w:tbl>
    <w:p w14:paraId="66859DBE" w14:textId="77777777" w:rsidR="0065498B" w:rsidRDefault="0065498B">
      <w:pPr>
        <w:pStyle w:val="Corpsdetexte"/>
        <w:suppressAutoHyphens w:val="0"/>
        <w:spacing w:after="176"/>
        <w:ind w:left="-284"/>
        <w:jc w:val="center"/>
      </w:pPr>
    </w:p>
    <w:sectPr w:rsidR="0065498B" w:rsidSect="00BA75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134" w:bottom="709" w:left="1418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3803D" w14:textId="77777777" w:rsidR="0066568E" w:rsidRDefault="0066568E">
      <w:r>
        <w:separator/>
      </w:r>
    </w:p>
  </w:endnote>
  <w:endnote w:type="continuationSeparator" w:id="0">
    <w:p w14:paraId="45C48615" w14:textId="77777777" w:rsidR="0066568E" w:rsidRDefault="00665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14D2E" w14:textId="77777777" w:rsidR="0065498B" w:rsidRDefault="0065498B">
    <w:pPr>
      <w:pStyle w:val="Pieddepag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7B55" w14:textId="77777777" w:rsidR="0065498B" w:rsidRDefault="0065498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42"/>
    </w:tblGrid>
    <w:tr w:rsidR="0065498B" w14:paraId="60D4CC3F" w14:textId="77777777" w:rsidTr="0037302D">
      <w:trPr>
        <w:trHeight w:val="428"/>
      </w:trPr>
      <w:tc>
        <w:tcPr>
          <w:tcW w:w="9242" w:type="dxa"/>
          <w:shd w:val="clear" w:color="auto" w:fill="auto"/>
        </w:tcPr>
        <w:p w14:paraId="16233C81" w14:textId="77777777" w:rsidR="0065498B" w:rsidRDefault="0065498B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</w:pPr>
          <w:r>
            <w:rPr>
              <w:rStyle w:val="Numrodepage"/>
              <w:sz w:val="16"/>
              <w:szCs w:val="16"/>
              <w:lang w:val="x-none" w:eastAsia="x-none"/>
            </w:rPr>
            <w:fldChar w:fldCharType="begin"/>
          </w:r>
          <w:r>
            <w:rPr>
              <w:rStyle w:val="Numrodepage"/>
              <w:sz w:val="16"/>
              <w:szCs w:val="16"/>
              <w:lang w:val="x-none" w:eastAsia="x-none"/>
            </w:rPr>
            <w:instrText xml:space="preserve"> PAGE </w:instrText>
          </w:r>
          <w:r>
            <w:rPr>
              <w:rStyle w:val="Numrodepage"/>
              <w:sz w:val="16"/>
              <w:szCs w:val="16"/>
              <w:lang w:val="x-none" w:eastAsia="x-none"/>
            </w:rPr>
            <w:fldChar w:fldCharType="separate"/>
          </w:r>
          <w:r w:rsidR="00275CE8">
            <w:rPr>
              <w:rStyle w:val="Numrodepage"/>
              <w:noProof/>
              <w:sz w:val="16"/>
              <w:szCs w:val="16"/>
              <w:lang w:val="x-none" w:eastAsia="x-none"/>
            </w:rPr>
            <w:t>6</w:t>
          </w:r>
          <w:r>
            <w:rPr>
              <w:rStyle w:val="Numrodepage"/>
              <w:sz w:val="16"/>
              <w:szCs w:val="16"/>
              <w:lang w:val="x-none" w:eastAsia="x-none"/>
            </w:rPr>
            <w:fldChar w:fldCharType="end"/>
          </w:r>
        </w:p>
      </w:tc>
    </w:tr>
  </w:tbl>
  <w:p w14:paraId="5EAC6D3E" w14:textId="77777777" w:rsidR="0065498B" w:rsidRDefault="0065498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233A7" w14:textId="77777777" w:rsidR="0065498B" w:rsidRDefault="006549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D9B93" w14:textId="77777777" w:rsidR="0066568E" w:rsidRDefault="0066568E">
      <w:r>
        <w:separator/>
      </w:r>
    </w:p>
  </w:footnote>
  <w:footnote w:type="continuationSeparator" w:id="0">
    <w:p w14:paraId="259F7570" w14:textId="77777777" w:rsidR="0066568E" w:rsidRDefault="00665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B2648" w14:textId="77777777" w:rsidR="0065498B" w:rsidRDefault="006549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760F3" w14:textId="77777777" w:rsidR="0065498B" w:rsidRPr="0037302D" w:rsidRDefault="0065498B" w:rsidP="0037302D">
    <w:pPr>
      <w:pStyle w:val="En-tte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C8367" w14:textId="77777777" w:rsidR="0065498B" w:rsidRDefault="0065498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Titre10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/>
        <w:strike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5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5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5" w:hanging="360"/>
      </w:pPr>
      <w:rPr>
        <w:rFonts w:ascii="Wingdings" w:hAnsi="Wingdings" w:cs="Wingdings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kern w:val="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3124B5A"/>
    <w:multiLevelType w:val="hybridMultilevel"/>
    <w:tmpl w:val="0548F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726DC"/>
    <w:multiLevelType w:val="hybridMultilevel"/>
    <w:tmpl w:val="7F50B012"/>
    <w:lvl w:ilvl="0" w:tplc="C6B8FD14">
      <w:numFmt w:val="bullet"/>
      <w:lvlText w:val="-"/>
      <w:lvlJc w:val="left"/>
      <w:pPr>
        <w:ind w:left="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570C24AF"/>
    <w:multiLevelType w:val="multilevel"/>
    <w:tmpl w:val="087E42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C3E5C84"/>
    <w:multiLevelType w:val="hybridMultilevel"/>
    <w:tmpl w:val="DFB6FA7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41960855">
    <w:abstractNumId w:val="0"/>
  </w:num>
  <w:num w:numId="2" w16cid:durableId="275332180">
    <w:abstractNumId w:val="1"/>
  </w:num>
  <w:num w:numId="3" w16cid:durableId="569195594">
    <w:abstractNumId w:val="2"/>
  </w:num>
  <w:num w:numId="4" w16cid:durableId="1680933498">
    <w:abstractNumId w:val="3"/>
  </w:num>
  <w:num w:numId="5" w16cid:durableId="988484503">
    <w:abstractNumId w:val="4"/>
  </w:num>
  <w:num w:numId="6" w16cid:durableId="476990395">
    <w:abstractNumId w:val="5"/>
  </w:num>
  <w:num w:numId="7" w16cid:durableId="253706292">
    <w:abstractNumId w:val="6"/>
  </w:num>
  <w:num w:numId="8" w16cid:durableId="1427381165">
    <w:abstractNumId w:val="7"/>
  </w:num>
  <w:num w:numId="9" w16cid:durableId="707536082">
    <w:abstractNumId w:val="8"/>
  </w:num>
  <w:num w:numId="10" w16cid:durableId="416101216">
    <w:abstractNumId w:val="9"/>
  </w:num>
  <w:num w:numId="11" w16cid:durableId="150223538">
    <w:abstractNumId w:val="10"/>
  </w:num>
  <w:num w:numId="12" w16cid:durableId="1728870834">
    <w:abstractNumId w:val="11"/>
  </w:num>
  <w:num w:numId="13" w16cid:durableId="385566576">
    <w:abstractNumId w:val="12"/>
  </w:num>
  <w:num w:numId="14" w16cid:durableId="14910212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A73"/>
    <w:rsid w:val="000D3936"/>
    <w:rsid w:val="00131FD3"/>
    <w:rsid w:val="001464E9"/>
    <w:rsid w:val="00193992"/>
    <w:rsid w:val="001D4BA0"/>
    <w:rsid w:val="00200B20"/>
    <w:rsid w:val="0021546C"/>
    <w:rsid w:val="00235CDB"/>
    <w:rsid w:val="00253601"/>
    <w:rsid w:val="00254DD4"/>
    <w:rsid w:val="00271AFA"/>
    <w:rsid w:val="00275CE8"/>
    <w:rsid w:val="002B73F9"/>
    <w:rsid w:val="002C40E3"/>
    <w:rsid w:val="002C5BA6"/>
    <w:rsid w:val="002E3153"/>
    <w:rsid w:val="00303F9C"/>
    <w:rsid w:val="00367EFB"/>
    <w:rsid w:val="00370B45"/>
    <w:rsid w:val="0037302D"/>
    <w:rsid w:val="00374406"/>
    <w:rsid w:val="0038789A"/>
    <w:rsid w:val="003B2857"/>
    <w:rsid w:val="003E2736"/>
    <w:rsid w:val="003E6B3C"/>
    <w:rsid w:val="00446C44"/>
    <w:rsid w:val="004C2D99"/>
    <w:rsid w:val="004C627E"/>
    <w:rsid w:val="00543779"/>
    <w:rsid w:val="005468D4"/>
    <w:rsid w:val="005524B0"/>
    <w:rsid w:val="00555993"/>
    <w:rsid w:val="00571F91"/>
    <w:rsid w:val="00582090"/>
    <w:rsid w:val="00582B54"/>
    <w:rsid w:val="005936DD"/>
    <w:rsid w:val="005C767C"/>
    <w:rsid w:val="005E5D64"/>
    <w:rsid w:val="00600928"/>
    <w:rsid w:val="0065498B"/>
    <w:rsid w:val="00663082"/>
    <w:rsid w:val="0066568E"/>
    <w:rsid w:val="00673279"/>
    <w:rsid w:val="006A1275"/>
    <w:rsid w:val="006B1791"/>
    <w:rsid w:val="006C5EB3"/>
    <w:rsid w:val="006E5619"/>
    <w:rsid w:val="006E5F24"/>
    <w:rsid w:val="00717943"/>
    <w:rsid w:val="00725443"/>
    <w:rsid w:val="00734EF3"/>
    <w:rsid w:val="00754F29"/>
    <w:rsid w:val="00755418"/>
    <w:rsid w:val="007820FE"/>
    <w:rsid w:val="007939C3"/>
    <w:rsid w:val="007A64B7"/>
    <w:rsid w:val="007E45A8"/>
    <w:rsid w:val="00826855"/>
    <w:rsid w:val="00954132"/>
    <w:rsid w:val="0097637F"/>
    <w:rsid w:val="00976750"/>
    <w:rsid w:val="009859A4"/>
    <w:rsid w:val="009A04AE"/>
    <w:rsid w:val="009A5587"/>
    <w:rsid w:val="009F203B"/>
    <w:rsid w:val="009F4B9F"/>
    <w:rsid w:val="009F7C94"/>
    <w:rsid w:val="00A14720"/>
    <w:rsid w:val="00A23BB0"/>
    <w:rsid w:val="00A60D1D"/>
    <w:rsid w:val="00A84E4C"/>
    <w:rsid w:val="00AA495E"/>
    <w:rsid w:val="00AE1D41"/>
    <w:rsid w:val="00B15FD5"/>
    <w:rsid w:val="00B36945"/>
    <w:rsid w:val="00B55DB7"/>
    <w:rsid w:val="00B8343B"/>
    <w:rsid w:val="00BA759A"/>
    <w:rsid w:val="00BB60FC"/>
    <w:rsid w:val="00C03BD6"/>
    <w:rsid w:val="00C10F1A"/>
    <w:rsid w:val="00C144AC"/>
    <w:rsid w:val="00C169B6"/>
    <w:rsid w:val="00C31DBE"/>
    <w:rsid w:val="00C3546D"/>
    <w:rsid w:val="00C72434"/>
    <w:rsid w:val="00CB3878"/>
    <w:rsid w:val="00CD05CF"/>
    <w:rsid w:val="00CE2A73"/>
    <w:rsid w:val="00CF0CE2"/>
    <w:rsid w:val="00D80579"/>
    <w:rsid w:val="00DA286E"/>
    <w:rsid w:val="00DC296B"/>
    <w:rsid w:val="00DD0DFB"/>
    <w:rsid w:val="00E06A60"/>
    <w:rsid w:val="00E329B3"/>
    <w:rsid w:val="00E37730"/>
    <w:rsid w:val="00E45BD2"/>
    <w:rsid w:val="00E50658"/>
    <w:rsid w:val="00E6003E"/>
    <w:rsid w:val="00E72BB6"/>
    <w:rsid w:val="00E83EF2"/>
    <w:rsid w:val="00F31621"/>
    <w:rsid w:val="00F50672"/>
    <w:rsid w:val="00F50ED3"/>
    <w:rsid w:val="00FA45C7"/>
    <w:rsid w:val="00FA4FF5"/>
    <w:rsid w:val="00FA54CE"/>
    <w:rsid w:val="00FD1C00"/>
    <w:rsid w:val="00FD32BF"/>
    <w:rsid w:val="00FE1429"/>
    <w:rsid w:val="00FF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oNotEmbedSmartTags/>
  <w:decimalSymbol w:val=","/>
  <w:listSeparator w:val=";"/>
  <w14:docId w14:val="736067CF"/>
  <w15:chartTrackingRefBased/>
  <w15:docId w15:val="{6DDFBC53-C6C5-4F79-B134-67812041C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jc w:val="both"/>
    </w:pPr>
    <w:rPr>
      <w:rFonts w:eastAsia="Arial Unicode MS"/>
      <w:kern w:val="1"/>
      <w:szCs w:val="24"/>
    </w:rPr>
  </w:style>
  <w:style w:type="paragraph" w:styleId="Titre1">
    <w:name w:val="heading 1"/>
    <w:basedOn w:val="Normal"/>
    <w:next w:val="Normal"/>
    <w:qFormat/>
    <w:pPr>
      <w:keepNext/>
      <w:widowControl/>
      <w:numPr>
        <w:numId w:val="1"/>
      </w:numPr>
      <w:shd w:val="clear" w:color="auto" w:fill="CCCCCC"/>
      <w:spacing w:before="601" w:after="238"/>
      <w:ind w:left="0" w:hanging="283"/>
      <w:outlineLvl w:val="0"/>
    </w:pPr>
    <w:rPr>
      <w:b/>
      <w:bCs/>
      <w:sz w:val="24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numPr>
        <w:ilvl w:val="1"/>
        <w:numId w:val="1"/>
      </w:numPr>
      <w:spacing w:before="238" w:after="238"/>
      <w:ind w:left="0" w:hanging="283"/>
      <w:outlineLvl w:val="1"/>
    </w:pPr>
    <w:rPr>
      <w:b/>
      <w:bCs/>
      <w:iCs/>
      <w:sz w:val="24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numPr>
        <w:ilvl w:val="2"/>
        <w:numId w:val="1"/>
      </w:numPr>
      <w:spacing w:before="238" w:after="119"/>
      <w:ind w:left="0" w:hanging="283"/>
      <w:outlineLvl w:val="2"/>
    </w:pPr>
    <w:rPr>
      <w:bCs/>
      <w:szCs w:val="28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0" w:firstLine="0"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ind w:left="0" w:firstLine="0"/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 w:firstLine="0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trike/>
      <w:color w:val="00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Wingdings 2" w:hAnsi="Wingdings 2" w:cs="Wingdings 2"/>
    </w:rPr>
  </w:style>
  <w:style w:type="character" w:customStyle="1" w:styleId="WW8Num6z2">
    <w:name w:val="WW8Num6z2"/>
    <w:rPr>
      <w:rFonts w:ascii="StarSymbol" w:hAnsi="StarSymbol" w:cs="StarSymbol"/>
    </w:rPr>
  </w:style>
  <w:style w:type="character" w:customStyle="1" w:styleId="WW8Num7z0">
    <w:name w:val="WW8Num7z0"/>
    <w:rPr>
      <w:rFonts w:ascii="Wingdings" w:hAnsi="Wingdings" w:cs="Wingdings"/>
    </w:rPr>
  </w:style>
  <w:style w:type="character" w:customStyle="1" w:styleId="WW8Num7z1">
    <w:name w:val="WW8Num7z1"/>
    <w:rPr>
      <w:rFonts w:ascii="Wingdings 2" w:hAnsi="Wingdings 2" w:cs="Wingdings 2"/>
    </w:rPr>
  </w:style>
  <w:style w:type="character" w:customStyle="1" w:styleId="WW8Num7z2">
    <w:name w:val="WW8Num7z2"/>
    <w:rPr>
      <w:rFonts w:ascii="StarSymbol" w:hAnsi="StarSymbol" w:cs="StarSymbol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8z1">
    <w:name w:val="WW8Num8z1"/>
    <w:rPr>
      <w:rFonts w:ascii="Wingdings 2" w:hAnsi="Wingdings 2" w:cs="Wingdings 2"/>
    </w:rPr>
  </w:style>
  <w:style w:type="character" w:customStyle="1" w:styleId="WW8Num8z2">
    <w:name w:val="WW8Num8z2"/>
    <w:rPr>
      <w:rFonts w:ascii="StarSymbol" w:hAnsi="StarSymbol" w:cs="StarSymbol"/>
    </w:rPr>
  </w:style>
  <w:style w:type="character" w:customStyle="1" w:styleId="WW8Num9z0">
    <w:name w:val="WW8Num9z0"/>
    <w:rPr>
      <w:rFonts w:ascii="Symbol" w:eastAsia="Calibri" w:hAnsi="Symbol" w:cs="Symbol"/>
      <w:sz w:val="24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kern w:val="1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2z0">
    <w:name w:val="WW8Num12z0"/>
    <w:rPr>
      <w:rFonts w:ascii="Symbol" w:hAnsi="Symbol" w:cs="OpenSymbol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5z0">
    <w:name w:val="WW8Num15z0"/>
    <w:rPr>
      <w:rFonts w:ascii="Wingdings" w:eastAsia="Arial Unicode MS" w:hAnsi="Wingdings" w:cs="Times New Roman"/>
      <w:u w:val="none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Wingdings" w:eastAsia="Arial Unicode MS" w:hAnsi="Wingdings" w:cs="Times New Roman"/>
      <w:b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Numrodepage">
    <w:name w:val="page number"/>
    <w:basedOn w:val="Policepardfaut4"/>
  </w:style>
  <w:style w:type="character" w:customStyle="1" w:styleId="Policepardfaut1">
    <w:name w:val="Police par défaut1"/>
  </w:style>
  <w:style w:type="character" w:styleId="Lienhypertextesuivivisit">
    <w:name w:val="FollowedHyperlink"/>
    <w:rPr>
      <w:color w:val="800000"/>
      <w:u w:val="single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0z1">
    <w:name w:val="WW8Num20z1"/>
    <w:rPr>
      <w:rFonts w:cs="Times New Roman"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19z0">
    <w:name w:val="WW8Num19z0"/>
    <w:rPr>
      <w:b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Policepardfaut2">
    <w:name w:val="Police par défaut2"/>
  </w:style>
  <w:style w:type="character" w:customStyle="1" w:styleId="Policepardfaut3">
    <w:name w:val="Police par défaut3"/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WW-Caractresdenotedefin1">
    <w:name w:val="WW-Caractères de note de fin1"/>
    <w:rPr>
      <w:vertAlign w:val="superscript"/>
    </w:rPr>
  </w:style>
  <w:style w:type="character" w:customStyle="1" w:styleId="Appeldenote">
    <w:name w:val="Appel de note"/>
    <w:rPr>
      <w:vertAlign w:val="superscript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WW-Caractresdenotedebasdepage">
    <w:name w:val="WW-Caractères de note de bas de page"/>
    <w:rPr>
      <w:rFonts w:cs="Times New Roman"/>
      <w:vertAlign w:val="superscript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1">
    <w:name w:val="Titre1"/>
    <w:basedOn w:val="Normal"/>
    <w:next w:val="Corpsdetex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  <w:i/>
      <w:iCs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  <w:szCs w:val="20"/>
    </w:r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11335"/>
      </w:tabs>
      <w:ind w:left="283"/>
    </w:pPr>
  </w:style>
  <w:style w:type="paragraph" w:styleId="TM3">
    <w:name w:val="toc 3"/>
    <w:basedOn w:val="Index"/>
    <w:pPr>
      <w:tabs>
        <w:tab w:val="right" w:leader="dot" w:pos="13033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14731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16429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18127"/>
      </w:tabs>
      <w:spacing w:before="170"/>
      <w:ind w:left="1415"/>
    </w:pPr>
  </w:style>
  <w:style w:type="paragraph" w:customStyle="1" w:styleId="Trame">
    <w:name w:val="Trame"/>
    <w:basedOn w:val="Normal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ind w:left="284" w:right="283"/>
    </w:pPr>
  </w:style>
  <w:style w:type="paragraph" w:customStyle="1" w:styleId="Paragraphe">
    <w:name w:val="Paragraphe"/>
    <w:basedOn w:val="Normal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Normal"/>
    <w:pPr>
      <w:spacing w:before="120" w:after="120"/>
    </w:pPr>
  </w:style>
  <w:style w:type="paragraph" w:customStyle="1" w:styleId="Reponse">
    <w:name w:val="Reponse"/>
    <w:basedOn w:val="Normal"/>
    <w:pPr>
      <w:ind w:left="567" w:right="567"/>
    </w:pPr>
  </w:style>
  <w:style w:type="paragraph" w:styleId="Listepuces3">
    <w:name w:val="List Bullet 3"/>
    <w:basedOn w:val="Liste"/>
    <w:pPr>
      <w:ind w:left="1080" w:hanging="360"/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"/>
    <w:pPr>
      <w:widowControl/>
      <w:suppressAutoHyphens w:val="0"/>
      <w:spacing w:before="100" w:after="119"/>
      <w:jc w:val="left"/>
    </w:pPr>
    <w:rPr>
      <w:rFonts w:eastAsia="Times New Roman"/>
      <w:szCs w:val="20"/>
    </w:rPr>
  </w:style>
  <w:style w:type="paragraph" w:styleId="NormalWeb">
    <w:name w:val="Normal (Web)"/>
    <w:basedOn w:val="Normal"/>
    <w:pPr>
      <w:widowControl/>
      <w:suppressAutoHyphens w:val="0"/>
      <w:spacing w:before="100" w:after="119"/>
      <w:jc w:val="left"/>
    </w:pPr>
    <w:rPr>
      <w:rFonts w:eastAsia="Times New Roman"/>
      <w:sz w:val="24"/>
    </w:rPr>
  </w:style>
  <w:style w:type="paragraph" w:customStyle="1" w:styleId="Corpsdetexte21">
    <w:name w:val="Corps de texte 21"/>
    <w:basedOn w:val="Normal"/>
    <w:rPr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Titre10">
    <w:name w:val="Titre 10"/>
    <w:basedOn w:val="Titre40"/>
    <w:next w:val="Corpsdetexte"/>
    <w:pPr>
      <w:numPr>
        <w:numId w:val="2"/>
      </w:numPr>
    </w:pPr>
    <w:rPr>
      <w:b/>
      <w:bCs/>
      <w:sz w:val="21"/>
      <w:szCs w:val="21"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Retraitcorpsdetexte31">
    <w:name w:val="Retrait corps de texte 3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Corpsdetexte31">
    <w:name w:val="Corps de texte 31"/>
    <w:basedOn w:val="Normal"/>
    <w:rPr>
      <w:sz w:val="16"/>
      <w:szCs w:val="16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itre">
    <w:name w:val="Title"/>
    <w:basedOn w:val="Titre40"/>
    <w:next w:val="Corpsdetexte"/>
    <w:qFormat/>
    <w:pPr>
      <w:jc w:val="center"/>
    </w:pPr>
    <w:rPr>
      <w:b/>
      <w:bCs/>
      <w:sz w:val="36"/>
      <w:szCs w:val="36"/>
    </w:rPr>
  </w:style>
  <w:style w:type="paragraph" w:styleId="Sous-titre">
    <w:name w:val="Subtitle"/>
    <w:basedOn w:val="Titre40"/>
    <w:next w:val="Corpsdetexte"/>
    <w:qFormat/>
    <w:pPr>
      <w:jc w:val="center"/>
    </w:pPr>
    <w:rPr>
      <w:i/>
      <w:i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customStyle="1" w:styleId="Contenudecadre">
    <w:name w:val="Contenu de cadre"/>
    <w:basedOn w:val="Normal"/>
  </w:style>
  <w:style w:type="paragraph" w:customStyle="1" w:styleId="Contenuducadre">
    <w:name w:val="Contenu du cadre"/>
    <w:basedOn w:val="Corpsdetexte"/>
  </w:style>
  <w:style w:type="paragraph" w:styleId="Paragraphedeliste">
    <w:name w:val="List Paragraph"/>
    <w:basedOn w:val="Normal"/>
    <w:qFormat/>
    <w:pPr>
      <w:ind w:left="720"/>
    </w:pPr>
  </w:style>
  <w:style w:type="paragraph" w:customStyle="1" w:styleId="Corpsdetexte32">
    <w:name w:val="Corps de texte 32"/>
    <w:basedOn w:val="Normal"/>
    <w:rPr>
      <w:rFonts w:ascii="Arial" w:hAnsi="Arial" w:cs="Arial"/>
    </w:rPr>
  </w:style>
  <w:style w:type="paragraph" w:customStyle="1" w:styleId="Corpsdetexte22">
    <w:name w:val="Corps de texte 22"/>
    <w:basedOn w:val="Normal"/>
    <w:pPr>
      <w:spacing w:before="120" w:after="120"/>
    </w:pPr>
    <w:rPr>
      <w:rFonts w:ascii="Arial" w:hAnsi="Arial" w:cs="Arial"/>
      <w:b/>
      <w:bCs/>
      <w:sz w:val="24"/>
    </w:rPr>
  </w:style>
  <w:style w:type="paragraph" w:styleId="Notedebasdepage">
    <w:name w:val="footnote text"/>
    <w:basedOn w:val="Normal"/>
  </w:style>
  <w:style w:type="paragraph" w:customStyle="1" w:styleId="fcase2metab">
    <w:name w:val="f_case_2èmetab"/>
    <w:basedOn w:val="Normal"/>
    <w:pPr>
      <w:ind w:left="1162" w:hanging="1162"/>
    </w:pPr>
    <w:rPr>
      <w:sz w:val="22"/>
      <w:szCs w:val="22"/>
    </w:rPr>
  </w:style>
  <w:style w:type="paragraph" w:customStyle="1" w:styleId="fcase1ertab">
    <w:name w:val="f_case_1ertab"/>
    <w:basedOn w:val="Normal"/>
    <w:pPr>
      <w:spacing w:after="60"/>
      <w:ind w:left="709" w:hanging="709"/>
    </w:pPr>
    <w:rPr>
      <w:rFonts w:ascii="Univers" w:hAnsi="Univers" w:cs="Univers"/>
    </w:rPr>
  </w:style>
  <w:style w:type="paragraph" w:customStyle="1" w:styleId="fcasegauche">
    <w:name w:val="f_case_gauche"/>
    <w:basedOn w:val="Normal"/>
    <w:pPr>
      <w:spacing w:after="60"/>
      <w:ind w:left="284" w:hanging="284"/>
    </w:pPr>
    <w:rPr>
      <w:rFonts w:ascii="Univers" w:hAnsi="Univers" w:cs="Univers"/>
    </w:rPr>
  </w:style>
  <w:style w:type="paragraph" w:customStyle="1" w:styleId="ftiret">
    <w:name w:val="f_tiret"/>
    <w:basedOn w:val="Normal"/>
    <w:pPr>
      <w:spacing w:before="120"/>
      <w:ind w:left="142" w:hanging="142"/>
    </w:pPr>
    <w:rPr>
      <w:sz w:val="22"/>
      <w:szCs w:val="22"/>
    </w:rPr>
  </w:style>
  <w:style w:type="paragraph" w:customStyle="1" w:styleId="western1">
    <w:name w:val="western1"/>
    <w:basedOn w:val="Normal"/>
    <w:rsid w:val="009A5587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/>
      <w:jc w:val="left"/>
      <w:textAlignment w:val="baseline"/>
    </w:pPr>
    <w:rPr>
      <w:rFonts w:ascii="Liberation Serif" w:eastAsia="SimSun" w:hAnsi="Liberation Serif" w:cs="Arial"/>
      <w:szCs w:val="20"/>
      <w:lang w:eastAsia="zh-CN" w:bidi="hi-IN"/>
    </w:rPr>
  </w:style>
  <w:style w:type="table" w:styleId="Grilledutableau">
    <w:name w:val="Table Grid"/>
    <w:basedOn w:val="TableauNormal"/>
    <w:uiPriority w:val="39"/>
    <w:rsid w:val="00C31DBE"/>
    <w:rPr>
      <w:rFonts w:eastAsia="Lucida Sans Unicode" w:cs="Tahoma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15FD5"/>
    <w:pPr>
      <w:suppressAutoHyphens/>
      <w:autoSpaceDN w:val="0"/>
      <w:textAlignment w:val="baseline"/>
    </w:pPr>
    <w:rPr>
      <w:rFonts w:ascii="Marianne" w:hAnsi="Marianne"/>
      <w:kern w:val="3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C169B6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C169B6"/>
    <w:rPr>
      <w:szCs w:val="20"/>
    </w:rPr>
  </w:style>
  <w:style w:type="character" w:customStyle="1" w:styleId="CommentaireCar1">
    <w:name w:val="Commentaire Car1"/>
    <w:basedOn w:val="Policepardfaut"/>
    <w:link w:val="Commentaire"/>
    <w:uiPriority w:val="99"/>
    <w:semiHidden/>
    <w:rsid w:val="00C169B6"/>
    <w:rPr>
      <w:rFonts w:eastAsia="Arial Unicode MS"/>
      <w:kern w:val="1"/>
    </w:rPr>
  </w:style>
  <w:style w:type="table" w:customStyle="1" w:styleId="Grilledutableau1">
    <w:name w:val="Grille du tableau1"/>
    <w:basedOn w:val="TableauNormal"/>
    <w:next w:val="Grilledutableau"/>
    <w:uiPriority w:val="39"/>
    <w:rsid w:val="006732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12</Pages>
  <Words>1674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Ministère de la Justice</Company>
  <LinksUpToDate>false</LinksUpToDate>
  <CharactersWithSpaces>10863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RAZUREL Clémentine</dc:creator>
  <cp:keywords/>
  <dc:description/>
  <cp:lastModifiedBy>FABRE Thierry</cp:lastModifiedBy>
  <cp:revision>18</cp:revision>
  <cp:lastPrinted>1899-12-31T23:00:00Z</cp:lastPrinted>
  <dcterms:created xsi:type="dcterms:W3CDTF">2025-05-27T06:02:00Z</dcterms:created>
  <dcterms:modified xsi:type="dcterms:W3CDTF">2026-04-03T09:50:00Z</dcterms:modified>
</cp:coreProperties>
</file>